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8016D" w14:textId="686E794C" w:rsidR="00023D82" w:rsidRPr="003B266A" w:rsidRDefault="00023D82" w:rsidP="002F73CB">
      <w:pPr>
        <w:spacing w:after="0" w:line="240" w:lineRule="auto"/>
        <w:jc w:val="right"/>
        <w:rPr>
          <w:rFonts w:ascii="Cambria" w:hAnsi="Cambria"/>
          <w:sz w:val="24"/>
          <w:szCs w:val="24"/>
        </w:rPr>
      </w:pPr>
      <w:r w:rsidRPr="003B266A">
        <w:rPr>
          <w:rFonts w:ascii="Cambria" w:hAnsi="Cambria"/>
          <w:sz w:val="24"/>
          <w:szCs w:val="24"/>
        </w:rPr>
        <w:t xml:space="preserve">Załącznik Nr </w:t>
      </w:r>
      <w:r w:rsidR="00417808">
        <w:rPr>
          <w:rFonts w:ascii="Cambria" w:hAnsi="Cambria"/>
          <w:sz w:val="24"/>
          <w:szCs w:val="24"/>
        </w:rPr>
        <w:t>3</w:t>
      </w:r>
      <w:r w:rsidR="00850705" w:rsidRPr="003B266A">
        <w:rPr>
          <w:rFonts w:ascii="Cambria" w:hAnsi="Cambria"/>
          <w:sz w:val="24"/>
          <w:szCs w:val="24"/>
        </w:rPr>
        <w:t xml:space="preserve"> </w:t>
      </w:r>
      <w:r w:rsidRPr="003B266A">
        <w:rPr>
          <w:rFonts w:ascii="Cambria" w:hAnsi="Cambria"/>
          <w:sz w:val="24"/>
          <w:szCs w:val="24"/>
        </w:rPr>
        <w:t>do SWZ</w:t>
      </w:r>
    </w:p>
    <w:p w14:paraId="59E97EAC" w14:textId="77777777" w:rsidR="002F73CB" w:rsidRPr="003B266A" w:rsidRDefault="002F73CB" w:rsidP="002F73CB">
      <w:pPr>
        <w:spacing w:after="0" w:line="240" w:lineRule="auto"/>
        <w:jc w:val="right"/>
        <w:rPr>
          <w:rFonts w:ascii="Cambria" w:hAnsi="Cambria"/>
          <w:sz w:val="10"/>
          <w:szCs w:val="10"/>
        </w:rPr>
      </w:pPr>
    </w:p>
    <w:p w14:paraId="09FB82D9" w14:textId="77777777" w:rsidR="00023D82" w:rsidRPr="003B266A" w:rsidRDefault="00023D82" w:rsidP="002F73CB">
      <w:pPr>
        <w:pStyle w:val="Tekstpodstawowy"/>
        <w:pBdr>
          <w:bottom w:val="single" w:sz="4" w:space="1" w:color="auto"/>
        </w:pBdr>
        <w:spacing w:after="0"/>
        <w:jc w:val="center"/>
        <w:rPr>
          <w:rFonts w:ascii="Cambria" w:hAnsi="Cambria"/>
          <w:b/>
          <w:bCs/>
          <w:sz w:val="24"/>
          <w:szCs w:val="24"/>
        </w:rPr>
      </w:pPr>
      <w:bookmarkStart w:id="0" w:name="_Hlk90223831"/>
      <w:r w:rsidRPr="003B266A">
        <w:rPr>
          <w:rFonts w:ascii="Cambria" w:hAnsi="Cambria" w:cs="Times New Roman"/>
          <w:b/>
          <w:bCs/>
          <w:sz w:val="24"/>
          <w:szCs w:val="24"/>
        </w:rPr>
        <w:t>Projekt umowy</w:t>
      </w:r>
      <w:r w:rsidR="0036423C" w:rsidRPr="003B266A">
        <w:rPr>
          <w:rFonts w:ascii="Cambria" w:hAnsi="Cambria" w:cs="Times New Roman"/>
          <w:b/>
          <w:bCs/>
          <w:sz w:val="24"/>
          <w:szCs w:val="24"/>
        </w:rPr>
        <w:t xml:space="preserve"> </w:t>
      </w:r>
    </w:p>
    <w:bookmarkEnd w:id="0"/>
    <w:p w14:paraId="57A5BA00" w14:textId="500C3074" w:rsidR="002F73CB" w:rsidRPr="003B266A" w:rsidRDefault="002F73CB" w:rsidP="002F73CB">
      <w:pPr>
        <w:tabs>
          <w:tab w:val="left" w:pos="567"/>
        </w:tabs>
        <w:spacing w:after="0"/>
        <w:jc w:val="center"/>
        <w:rPr>
          <w:rFonts w:ascii="Cambria" w:hAnsi="Cambria"/>
          <w:b/>
          <w:bCs/>
          <w:color w:val="000000"/>
          <w:sz w:val="24"/>
          <w:szCs w:val="24"/>
        </w:rPr>
      </w:pPr>
      <w:r w:rsidRPr="003B266A">
        <w:rPr>
          <w:rFonts w:ascii="Cambria" w:hAnsi="Cambria"/>
          <w:color w:val="000000"/>
          <w:sz w:val="24"/>
          <w:szCs w:val="24"/>
        </w:rPr>
        <w:t>(Numer referencyjny:</w:t>
      </w:r>
      <w:r w:rsidRPr="003B266A">
        <w:rPr>
          <w:rFonts w:ascii="Cambria" w:hAnsi="Cambria"/>
          <w:b/>
          <w:bCs/>
          <w:color w:val="000000"/>
          <w:sz w:val="24"/>
          <w:szCs w:val="24"/>
        </w:rPr>
        <w:t xml:space="preserve"> </w:t>
      </w:r>
      <w:r w:rsidRPr="00D12622">
        <w:rPr>
          <w:rFonts w:ascii="Cambria" w:hAnsi="Cambria"/>
          <w:b/>
          <w:bCs/>
          <w:color w:val="000000"/>
          <w:sz w:val="24"/>
          <w:szCs w:val="24"/>
        </w:rPr>
        <w:t>DZP.220.</w:t>
      </w:r>
      <w:r w:rsidR="00931ED6">
        <w:rPr>
          <w:rFonts w:ascii="Cambria" w:hAnsi="Cambria"/>
          <w:b/>
          <w:bCs/>
          <w:color w:val="000000"/>
          <w:sz w:val="24"/>
          <w:szCs w:val="24"/>
        </w:rPr>
        <w:t>101</w:t>
      </w:r>
      <w:r w:rsidRPr="00D12622">
        <w:rPr>
          <w:rFonts w:ascii="Cambria" w:hAnsi="Cambria"/>
          <w:b/>
          <w:bCs/>
          <w:color w:val="000000"/>
          <w:sz w:val="24"/>
          <w:szCs w:val="24"/>
        </w:rPr>
        <w:t>.2024</w:t>
      </w:r>
      <w:r w:rsidRPr="00D12622">
        <w:rPr>
          <w:rFonts w:ascii="Cambria" w:hAnsi="Cambria"/>
          <w:color w:val="000000"/>
          <w:sz w:val="24"/>
          <w:szCs w:val="24"/>
        </w:rPr>
        <w:t>)</w:t>
      </w:r>
    </w:p>
    <w:p w14:paraId="375F8ECF" w14:textId="77777777" w:rsidR="00023D82" w:rsidRPr="003B266A" w:rsidRDefault="00023D82" w:rsidP="00240780">
      <w:pPr>
        <w:spacing w:after="0" w:line="240" w:lineRule="auto"/>
        <w:jc w:val="center"/>
        <w:rPr>
          <w:rFonts w:ascii="Cambria" w:hAnsi="Cambria" w:cs="Cambria"/>
          <w:b/>
          <w:sz w:val="26"/>
          <w:szCs w:val="26"/>
        </w:rPr>
      </w:pPr>
    </w:p>
    <w:p w14:paraId="67F65FD5" w14:textId="77777777" w:rsidR="00023D82" w:rsidRPr="003B266A" w:rsidRDefault="007E0385" w:rsidP="00240780">
      <w:pPr>
        <w:spacing w:after="0" w:line="240" w:lineRule="auto"/>
        <w:jc w:val="center"/>
        <w:rPr>
          <w:rFonts w:ascii="Cambria" w:hAnsi="Cambria" w:cs="Cambria"/>
          <w:b/>
          <w:sz w:val="26"/>
          <w:szCs w:val="26"/>
        </w:rPr>
      </w:pPr>
      <w:r w:rsidRPr="003B266A">
        <w:rPr>
          <w:rFonts w:ascii="Cambria" w:hAnsi="Cambria" w:cs="Cambria"/>
          <w:b/>
          <w:sz w:val="26"/>
          <w:szCs w:val="26"/>
        </w:rPr>
        <w:t xml:space="preserve">Umowa Nr </w:t>
      </w:r>
      <w:r w:rsidR="008D1827" w:rsidRPr="003B266A">
        <w:rPr>
          <w:rFonts w:ascii="Cambria" w:hAnsi="Cambria" w:cs="Cambria"/>
          <w:b/>
          <w:sz w:val="26"/>
          <w:szCs w:val="26"/>
        </w:rPr>
        <w:t>……………………..</w:t>
      </w:r>
    </w:p>
    <w:p w14:paraId="12F4842F" w14:textId="77777777" w:rsidR="002F73CB" w:rsidRPr="003B266A" w:rsidRDefault="002F73CB" w:rsidP="00240780">
      <w:pPr>
        <w:spacing w:after="0" w:line="240" w:lineRule="auto"/>
        <w:jc w:val="center"/>
        <w:rPr>
          <w:rFonts w:ascii="Cambria" w:hAnsi="Cambria" w:cs="Cambria"/>
          <w:b/>
          <w:sz w:val="10"/>
          <w:szCs w:val="10"/>
        </w:rPr>
      </w:pPr>
    </w:p>
    <w:p w14:paraId="71C756E7" w14:textId="77777777" w:rsidR="00023D82" w:rsidRPr="003B266A" w:rsidRDefault="00023D82" w:rsidP="00240780">
      <w:pPr>
        <w:spacing w:after="0" w:line="240" w:lineRule="auto"/>
        <w:jc w:val="center"/>
        <w:rPr>
          <w:rFonts w:ascii="Cambria" w:hAnsi="Cambria"/>
          <w:sz w:val="10"/>
          <w:szCs w:val="10"/>
        </w:rPr>
      </w:pPr>
    </w:p>
    <w:p w14:paraId="05470B20" w14:textId="77777777" w:rsidR="002F73CB" w:rsidRPr="003B266A" w:rsidRDefault="00722288" w:rsidP="002F73CB">
      <w:pPr>
        <w:spacing w:after="0"/>
        <w:rPr>
          <w:rFonts w:ascii="Cambria" w:hAnsi="Cambria"/>
          <w:snapToGrid w:val="0"/>
          <w:sz w:val="24"/>
          <w:szCs w:val="24"/>
          <w:lang w:eastAsia="pl-PL"/>
        </w:rPr>
      </w:pPr>
      <w:r w:rsidRPr="003B266A">
        <w:rPr>
          <w:rFonts w:ascii="Cambria" w:hAnsi="Cambria"/>
          <w:snapToGrid w:val="0"/>
          <w:sz w:val="24"/>
          <w:szCs w:val="24"/>
          <w:lang w:eastAsia="pl-PL"/>
        </w:rPr>
        <w:t xml:space="preserve">z dnia </w:t>
      </w:r>
      <w:r w:rsidRPr="003B266A">
        <w:rPr>
          <w:rFonts w:ascii="Cambria" w:hAnsi="Cambria"/>
          <w:b/>
          <w:snapToGrid w:val="0"/>
          <w:sz w:val="24"/>
          <w:szCs w:val="24"/>
          <w:lang w:eastAsia="pl-PL"/>
        </w:rPr>
        <w:t>……………………………..</w:t>
      </w:r>
      <w:r w:rsidRPr="003B266A">
        <w:rPr>
          <w:rFonts w:ascii="Cambria" w:hAnsi="Cambria"/>
          <w:snapToGrid w:val="0"/>
          <w:sz w:val="24"/>
          <w:szCs w:val="24"/>
          <w:lang w:eastAsia="pl-PL"/>
        </w:rPr>
        <w:t xml:space="preserve"> zawarta</w:t>
      </w:r>
      <w:r w:rsidR="002F73CB" w:rsidRPr="003B266A">
        <w:rPr>
          <w:rFonts w:ascii="Cambria" w:hAnsi="Cambria"/>
          <w:snapToGrid w:val="0"/>
          <w:sz w:val="24"/>
          <w:szCs w:val="24"/>
          <w:lang w:eastAsia="pl-PL"/>
        </w:rPr>
        <w:t xml:space="preserve"> w Puławach,</w:t>
      </w:r>
    </w:p>
    <w:p w14:paraId="075DC4AC" w14:textId="11827C15" w:rsidR="00722288" w:rsidRPr="003B266A" w:rsidRDefault="00722288" w:rsidP="002F73CB">
      <w:pPr>
        <w:spacing w:after="0"/>
        <w:rPr>
          <w:rFonts w:ascii="Cambria" w:hAnsi="Cambria"/>
          <w:snapToGrid w:val="0"/>
          <w:sz w:val="24"/>
          <w:szCs w:val="24"/>
          <w:lang w:eastAsia="pl-PL"/>
        </w:rPr>
      </w:pPr>
      <w:r w:rsidRPr="003B266A">
        <w:rPr>
          <w:rFonts w:ascii="Cambria" w:hAnsi="Cambria"/>
          <w:snapToGrid w:val="0"/>
          <w:sz w:val="24"/>
          <w:szCs w:val="24"/>
          <w:lang w:eastAsia="pl-PL"/>
        </w:rPr>
        <w:t>pomiędzy:</w:t>
      </w:r>
    </w:p>
    <w:p w14:paraId="12EDFD86" w14:textId="31FF9B0B" w:rsidR="002F73CB" w:rsidRPr="003B266A" w:rsidRDefault="002F73CB" w:rsidP="002F73CB">
      <w:pPr>
        <w:widowControl w:val="0"/>
        <w:autoSpaceDE w:val="0"/>
        <w:autoSpaceDN w:val="0"/>
        <w:adjustRightInd w:val="0"/>
        <w:spacing w:after="0"/>
        <w:jc w:val="both"/>
        <w:rPr>
          <w:rFonts w:ascii="Cambria" w:hAnsi="Cambria"/>
          <w:sz w:val="24"/>
          <w:szCs w:val="24"/>
        </w:rPr>
      </w:pPr>
      <w:r w:rsidRPr="003B266A">
        <w:rPr>
          <w:rFonts w:ascii="Cambria" w:hAnsi="Cambria"/>
          <w:b/>
          <w:bCs/>
          <w:sz w:val="24"/>
          <w:szCs w:val="24"/>
        </w:rPr>
        <w:t>Instytutem Uprawy Nawożenia i Gleboznawstwa - Państwowym Instytutem Badawczym z siedzibą w Puławach</w:t>
      </w:r>
      <w:r w:rsidRPr="003B266A">
        <w:rPr>
          <w:rFonts w:ascii="Cambria" w:hAnsi="Cambria"/>
          <w:sz w:val="24"/>
          <w:szCs w:val="24"/>
        </w:rPr>
        <w:t xml:space="preserve">, ul. Czartoryskich 8, 24-100 Puławy, </w:t>
      </w:r>
      <w:r w:rsidRPr="003B266A">
        <w:rPr>
          <w:rFonts w:ascii="Cambria" w:hAnsi="Cambria"/>
          <w:sz w:val="24"/>
          <w:szCs w:val="24"/>
        </w:rPr>
        <w:br/>
        <w:t xml:space="preserve">NIP: 716-000-42-81, Regon: 000079295, zarejestrowanym pod  Nr KRS: 0000149666 </w:t>
      </w:r>
      <w:r w:rsidRPr="003B266A">
        <w:rPr>
          <w:rFonts w:ascii="Cambria" w:hAnsi="Cambria"/>
          <w:sz w:val="24"/>
          <w:szCs w:val="24"/>
        </w:rPr>
        <w:br/>
        <w:t xml:space="preserve">w rejestrze przedsiębiorców Krajowego Rejestru Sądowego prowadzonego przez Sąd Rejonowy Lublin-Wschód w Lublinie z siedzibą w Świdniku, VI Wydział Gospodarczy Krajowego Rejestru Sądowego, zwanym dalej w treści niniejszej umowy </w:t>
      </w:r>
      <w:r w:rsidRPr="003B266A">
        <w:rPr>
          <w:rFonts w:ascii="Cambria" w:hAnsi="Cambria"/>
          <w:i/>
          <w:iCs/>
          <w:sz w:val="24"/>
          <w:szCs w:val="24"/>
        </w:rPr>
        <w:t>„</w:t>
      </w:r>
      <w:r w:rsidRPr="003B266A">
        <w:rPr>
          <w:rFonts w:ascii="Cambria" w:hAnsi="Cambria"/>
          <w:bCs/>
          <w:i/>
          <w:iCs/>
          <w:sz w:val="24"/>
          <w:szCs w:val="24"/>
        </w:rPr>
        <w:t>Zamawiającym”</w:t>
      </w:r>
      <w:r w:rsidRPr="003B266A">
        <w:rPr>
          <w:rFonts w:ascii="Cambria" w:hAnsi="Cambria"/>
          <w:i/>
          <w:iCs/>
          <w:sz w:val="24"/>
          <w:szCs w:val="24"/>
        </w:rPr>
        <w:t>,</w:t>
      </w:r>
      <w:r w:rsidRPr="003B266A">
        <w:rPr>
          <w:rFonts w:ascii="Cambria" w:hAnsi="Cambria"/>
          <w:sz w:val="24"/>
          <w:szCs w:val="24"/>
        </w:rPr>
        <w:t xml:space="preserve"> reprezentowanym przez:</w:t>
      </w:r>
    </w:p>
    <w:p w14:paraId="53E5104E" w14:textId="77777777" w:rsidR="002F73CB" w:rsidRPr="003B266A" w:rsidRDefault="002F73CB" w:rsidP="002F73CB">
      <w:pPr>
        <w:widowControl w:val="0"/>
        <w:tabs>
          <w:tab w:val="num" w:pos="1776"/>
        </w:tabs>
        <w:suppressAutoHyphens w:val="0"/>
        <w:autoSpaceDE w:val="0"/>
        <w:autoSpaceDN w:val="0"/>
        <w:adjustRightInd w:val="0"/>
        <w:spacing w:after="0"/>
        <w:rPr>
          <w:rFonts w:ascii="Cambria" w:eastAsia="Calibri" w:hAnsi="Cambria"/>
          <w:b/>
          <w:bCs/>
          <w:color w:val="000000"/>
          <w:sz w:val="24"/>
          <w:szCs w:val="24"/>
          <w:lang w:eastAsia="en-US"/>
        </w:rPr>
      </w:pPr>
      <w:r w:rsidRPr="003B266A">
        <w:rPr>
          <w:rFonts w:ascii="Cambria" w:eastAsia="Calibri" w:hAnsi="Cambria"/>
          <w:b/>
          <w:bCs/>
          <w:color w:val="000000"/>
          <w:sz w:val="24"/>
          <w:szCs w:val="24"/>
          <w:lang w:eastAsia="en-US"/>
        </w:rPr>
        <w:t>……………………………………………..</w:t>
      </w:r>
    </w:p>
    <w:p w14:paraId="2A8086BC" w14:textId="77777777" w:rsidR="00722288" w:rsidRPr="003B266A" w:rsidRDefault="00722288" w:rsidP="002F73CB">
      <w:pPr>
        <w:spacing w:after="0"/>
        <w:jc w:val="both"/>
        <w:rPr>
          <w:rFonts w:ascii="Cambria" w:hAnsi="Cambria"/>
          <w:snapToGrid w:val="0"/>
          <w:sz w:val="24"/>
          <w:szCs w:val="24"/>
          <w:lang w:eastAsia="pl-PL"/>
        </w:rPr>
      </w:pPr>
      <w:r w:rsidRPr="003B266A">
        <w:rPr>
          <w:rFonts w:ascii="Cambria" w:hAnsi="Cambria"/>
          <w:snapToGrid w:val="0"/>
          <w:sz w:val="24"/>
          <w:szCs w:val="24"/>
          <w:lang w:eastAsia="pl-PL"/>
        </w:rPr>
        <w:t>a</w:t>
      </w:r>
      <w:r w:rsidRPr="003B266A">
        <w:rPr>
          <w:rFonts w:ascii="Cambria" w:hAnsi="Cambria" w:cs="Arial"/>
          <w:sz w:val="24"/>
          <w:szCs w:val="24"/>
        </w:rPr>
        <w:t xml:space="preserve"> </w:t>
      </w:r>
    </w:p>
    <w:p w14:paraId="1FBDB377" w14:textId="77777777" w:rsidR="00722288" w:rsidRPr="003B266A" w:rsidRDefault="00722288" w:rsidP="002F73CB">
      <w:pPr>
        <w:spacing w:after="0"/>
        <w:jc w:val="both"/>
        <w:rPr>
          <w:rFonts w:ascii="Cambria" w:hAnsi="Cambria" w:cs="Arial"/>
          <w:sz w:val="24"/>
          <w:szCs w:val="24"/>
        </w:rPr>
      </w:pPr>
      <w:r w:rsidRPr="003B266A">
        <w:rPr>
          <w:rFonts w:ascii="Cambria" w:hAnsi="Cambria" w:cs="Arial"/>
          <w:i/>
          <w:iCs/>
          <w:sz w:val="24"/>
          <w:szCs w:val="24"/>
        </w:rPr>
        <w:t xml:space="preserve">*gdy kontrahentem jest spółka prawa handlowego: </w:t>
      </w:r>
    </w:p>
    <w:p w14:paraId="4B9A958D" w14:textId="77777777" w:rsidR="00722288" w:rsidRPr="003B266A" w:rsidRDefault="00722288" w:rsidP="002F73CB">
      <w:pPr>
        <w:spacing w:after="0"/>
        <w:jc w:val="both"/>
        <w:rPr>
          <w:rFonts w:ascii="Cambria" w:hAnsi="Cambria" w:cs="Arial"/>
          <w:sz w:val="24"/>
          <w:szCs w:val="24"/>
        </w:rPr>
      </w:pPr>
      <w:r w:rsidRPr="003B266A">
        <w:rPr>
          <w:rFonts w:ascii="Cambria" w:hAnsi="Cambria" w:cs="Arial"/>
          <w:b/>
          <w:bCs/>
          <w:sz w:val="24"/>
          <w:szCs w:val="24"/>
        </w:rPr>
        <w:t xml:space="preserve">spółką pod firmą „…” </w:t>
      </w:r>
      <w:r w:rsidRPr="003B266A">
        <w:rPr>
          <w:rFonts w:ascii="Cambria" w:hAnsi="Cambria" w:cs="Arial"/>
          <w:sz w:val="24"/>
          <w:szCs w:val="24"/>
        </w:rPr>
        <w:t xml:space="preserve">z siedzibą w ... </w:t>
      </w:r>
      <w:r w:rsidRPr="003B266A">
        <w:rPr>
          <w:rFonts w:ascii="Cambria" w:hAnsi="Cambria" w:cs="Arial"/>
          <w:i/>
          <w:iCs/>
          <w:sz w:val="24"/>
          <w:szCs w:val="24"/>
        </w:rPr>
        <w:t xml:space="preserve">(wpisać </w:t>
      </w:r>
      <w:r w:rsidRPr="003B266A">
        <w:rPr>
          <w:rFonts w:ascii="Cambria" w:hAnsi="Cambria" w:cs="Arial"/>
          <w:b/>
          <w:bCs/>
          <w:i/>
          <w:iCs/>
          <w:sz w:val="24"/>
          <w:szCs w:val="24"/>
        </w:rPr>
        <w:t xml:space="preserve">tylko </w:t>
      </w:r>
      <w:r w:rsidRPr="003B266A">
        <w:rPr>
          <w:rFonts w:ascii="Cambria" w:hAnsi="Cambria" w:cs="Arial"/>
          <w:i/>
          <w:iCs/>
          <w:sz w:val="24"/>
          <w:szCs w:val="24"/>
        </w:rPr>
        <w:t>nazwę miasta/miejscowości)</w:t>
      </w:r>
      <w:r w:rsidRPr="003B266A">
        <w:rPr>
          <w:rFonts w:ascii="Cambria" w:hAnsi="Cambria" w:cs="Arial"/>
          <w:sz w:val="24"/>
          <w:szCs w:val="24"/>
        </w:rPr>
        <w:t xml:space="preserve">, </w:t>
      </w:r>
      <w:r w:rsidRPr="003B266A">
        <w:rPr>
          <w:rFonts w:ascii="Cambria" w:hAnsi="Cambria" w:cs="Arial"/>
          <w:sz w:val="24"/>
          <w:szCs w:val="24"/>
        </w:rPr>
        <w:br/>
        <w:t xml:space="preserve">ul. ………., ………………. </w:t>
      </w:r>
      <w:r w:rsidRPr="003B266A">
        <w:rPr>
          <w:rFonts w:ascii="Cambria" w:hAnsi="Cambria" w:cs="Arial"/>
          <w:i/>
          <w:iCs/>
          <w:sz w:val="24"/>
          <w:szCs w:val="24"/>
        </w:rPr>
        <w:t>(wpisać adres)</w:t>
      </w:r>
      <w:r w:rsidRPr="003B266A">
        <w:rPr>
          <w:rFonts w:ascii="Cambria" w:hAnsi="Cambria" w:cs="Arial"/>
          <w:sz w:val="24"/>
          <w:szCs w:val="24"/>
        </w:rPr>
        <w:t xml:space="preserve">, wpisaną do Rejestru Przedsiębiorców Krajowego Rejestru Sądowego pod numerem KRS ... – zgodnie z wydrukiem z Centralnej Informacji Krajowego Rejestru Sądowego, stanowiącym załącznik do umowy, NIP ……………….., REGON …………………….., zwaną dalej </w:t>
      </w:r>
      <w:r w:rsidRPr="003B266A">
        <w:rPr>
          <w:rFonts w:ascii="Cambria" w:hAnsi="Cambria" w:cs="Arial"/>
          <w:b/>
          <w:bCs/>
          <w:sz w:val="24"/>
          <w:szCs w:val="24"/>
        </w:rPr>
        <w:t>„Wykonawcą”</w:t>
      </w:r>
      <w:r w:rsidRPr="003B266A">
        <w:rPr>
          <w:rFonts w:ascii="Cambria" w:hAnsi="Cambria" w:cs="Arial"/>
          <w:sz w:val="24"/>
          <w:szCs w:val="24"/>
        </w:rPr>
        <w:t>, reprezentowaną przez ..........</w:t>
      </w:r>
      <w:r w:rsidRPr="003B266A">
        <w:rPr>
          <w:rFonts w:ascii="Cambria" w:hAnsi="Cambria" w:cs="Arial"/>
          <w:sz w:val="24"/>
          <w:szCs w:val="24"/>
          <w:vertAlign w:val="superscript"/>
        </w:rPr>
        <w:footnoteReference w:id="1"/>
      </w:r>
      <w:r w:rsidRPr="003B266A">
        <w:rPr>
          <w:rFonts w:ascii="Cambria" w:hAnsi="Cambria" w:cs="Arial"/>
          <w:sz w:val="24"/>
          <w:szCs w:val="24"/>
        </w:rPr>
        <w:t>/reprezentowaną przez … działającą/-ego na podstawie pełnomocnictwa, stanowiącego załącznik do umowy</w:t>
      </w:r>
      <w:r w:rsidRPr="003B266A">
        <w:rPr>
          <w:rFonts w:ascii="Cambria" w:hAnsi="Cambria" w:cs="Arial"/>
          <w:sz w:val="24"/>
          <w:szCs w:val="24"/>
          <w:vertAlign w:val="superscript"/>
        </w:rPr>
        <w:footnoteReference w:id="2"/>
      </w:r>
      <w:r w:rsidRPr="003B266A">
        <w:rPr>
          <w:rFonts w:ascii="Cambria" w:hAnsi="Cambria" w:cs="Arial"/>
          <w:sz w:val="24"/>
          <w:szCs w:val="24"/>
        </w:rPr>
        <w:t xml:space="preserve">, </w:t>
      </w:r>
    </w:p>
    <w:p w14:paraId="04681A58" w14:textId="77777777" w:rsidR="00722288" w:rsidRPr="003B266A" w:rsidRDefault="00722288" w:rsidP="002F73CB">
      <w:pPr>
        <w:spacing w:after="0"/>
        <w:jc w:val="both"/>
        <w:rPr>
          <w:rFonts w:ascii="Cambria" w:hAnsi="Cambria" w:cs="Arial"/>
          <w:sz w:val="24"/>
          <w:szCs w:val="24"/>
        </w:rPr>
      </w:pPr>
      <w:r w:rsidRPr="003B266A">
        <w:rPr>
          <w:rFonts w:ascii="Cambria" w:hAnsi="Cambria" w:cs="Arial"/>
          <w:i/>
          <w:iCs/>
          <w:sz w:val="24"/>
          <w:szCs w:val="24"/>
        </w:rPr>
        <w:t>*gdy kontrahentem jest osoba fizyczna prowadząca działalność gospodarczą</w:t>
      </w:r>
      <w:r w:rsidRPr="003B266A">
        <w:rPr>
          <w:rFonts w:ascii="Cambria" w:hAnsi="Cambria" w:cs="Arial"/>
          <w:sz w:val="24"/>
          <w:szCs w:val="24"/>
        </w:rPr>
        <w:t xml:space="preserve">: </w:t>
      </w:r>
    </w:p>
    <w:p w14:paraId="28C74676" w14:textId="13928AC6" w:rsidR="00722288" w:rsidRPr="003B266A" w:rsidRDefault="00722288" w:rsidP="002F73CB">
      <w:pPr>
        <w:spacing w:after="0"/>
        <w:jc w:val="both"/>
        <w:rPr>
          <w:rFonts w:ascii="Cambria" w:hAnsi="Cambria" w:cs="Arial"/>
          <w:sz w:val="24"/>
          <w:szCs w:val="24"/>
        </w:rPr>
      </w:pPr>
      <w:r w:rsidRPr="003B266A">
        <w:rPr>
          <w:rFonts w:ascii="Cambria" w:hAnsi="Cambria" w:cs="Arial"/>
          <w:b/>
          <w:bCs/>
          <w:sz w:val="24"/>
          <w:szCs w:val="24"/>
        </w:rPr>
        <w:t>Panią/Panem …………</w:t>
      </w:r>
      <w:r w:rsidRPr="003B266A">
        <w:rPr>
          <w:rFonts w:ascii="Cambria" w:hAnsi="Cambria" w:cs="Arial"/>
          <w:sz w:val="24"/>
          <w:szCs w:val="24"/>
        </w:rPr>
        <w:t>, prowadzącą/-</w:t>
      </w:r>
      <w:proofErr w:type="spellStart"/>
      <w:r w:rsidRPr="003B266A">
        <w:rPr>
          <w:rFonts w:ascii="Cambria" w:hAnsi="Cambria" w:cs="Arial"/>
          <w:sz w:val="24"/>
          <w:szCs w:val="24"/>
        </w:rPr>
        <w:t>ym</w:t>
      </w:r>
      <w:proofErr w:type="spellEnd"/>
      <w:r w:rsidRPr="003B266A">
        <w:rPr>
          <w:rFonts w:ascii="Cambria" w:hAnsi="Cambria" w:cs="Arial"/>
          <w:sz w:val="24"/>
          <w:szCs w:val="24"/>
        </w:rPr>
        <w:t xml:space="preserve"> działalność gospodarczą pod firmą „…” </w:t>
      </w:r>
      <w:r w:rsidR="002F73CB" w:rsidRPr="003B266A">
        <w:rPr>
          <w:rFonts w:ascii="Cambria" w:hAnsi="Cambria" w:cs="Arial"/>
          <w:sz w:val="24"/>
          <w:szCs w:val="24"/>
        </w:rPr>
        <w:t>zamieszkałą/</w:t>
      </w:r>
      <w:proofErr w:type="spellStart"/>
      <w:r w:rsidR="002F73CB" w:rsidRPr="003B266A">
        <w:rPr>
          <w:rFonts w:ascii="Cambria" w:hAnsi="Cambria" w:cs="Arial"/>
          <w:sz w:val="24"/>
          <w:szCs w:val="24"/>
        </w:rPr>
        <w:t>ym</w:t>
      </w:r>
      <w:proofErr w:type="spellEnd"/>
      <w:r w:rsidRPr="003B266A">
        <w:rPr>
          <w:rFonts w:ascii="Cambria" w:hAnsi="Cambria" w:cs="Arial"/>
          <w:sz w:val="24"/>
          <w:szCs w:val="24"/>
        </w:rPr>
        <w:t xml:space="preserve"> w … </w:t>
      </w:r>
      <w:r w:rsidRPr="003B266A">
        <w:rPr>
          <w:rFonts w:ascii="Cambria" w:hAnsi="Cambria" w:cs="Arial"/>
          <w:i/>
          <w:iCs/>
          <w:sz w:val="24"/>
          <w:szCs w:val="24"/>
        </w:rPr>
        <w:t xml:space="preserve">(wpisać </w:t>
      </w:r>
      <w:r w:rsidRPr="003B266A">
        <w:rPr>
          <w:rFonts w:ascii="Cambria" w:hAnsi="Cambria" w:cs="Arial"/>
          <w:b/>
          <w:bCs/>
          <w:i/>
          <w:iCs/>
          <w:sz w:val="24"/>
          <w:szCs w:val="24"/>
        </w:rPr>
        <w:t xml:space="preserve">tylko </w:t>
      </w:r>
      <w:r w:rsidRPr="003B266A">
        <w:rPr>
          <w:rFonts w:ascii="Cambria" w:hAnsi="Cambria" w:cs="Arial"/>
          <w:i/>
          <w:iCs/>
          <w:sz w:val="24"/>
          <w:szCs w:val="24"/>
        </w:rPr>
        <w:t>nazwę miasta/miejscowości)</w:t>
      </w:r>
      <w:r w:rsidRPr="003B266A">
        <w:rPr>
          <w:rFonts w:ascii="Cambria" w:hAnsi="Cambria" w:cs="Arial"/>
          <w:sz w:val="24"/>
          <w:szCs w:val="24"/>
        </w:rPr>
        <w:t xml:space="preserve">, ul. ……………….. </w:t>
      </w:r>
      <w:r w:rsidRPr="003B266A">
        <w:rPr>
          <w:rFonts w:ascii="Cambria" w:hAnsi="Cambria" w:cs="Arial"/>
          <w:i/>
          <w:iCs/>
          <w:sz w:val="24"/>
          <w:szCs w:val="24"/>
        </w:rPr>
        <w:t>(wpisać adres)</w:t>
      </w:r>
      <w:r w:rsidRPr="003B266A">
        <w:rPr>
          <w:rFonts w:ascii="Cambria" w:hAnsi="Cambria" w:cs="Arial"/>
          <w:sz w:val="24"/>
          <w:szCs w:val="24"/>
        </w:rPr>
        <w:t>, – zgodnie z wydrukiem z Centralnej Ewidencji i Informacji o Działalności Gospodarczej, stanowiącym załącznik do umowy, NIP ……………, REGON …………., zwaną/-</w:t>
      </w:r>
      <w:proofErr w:type="spellStart"/>
      <w:r w:rsidRPr="003B266A">
        <w:rPr>
          <w:rFonts w:ascii="Cambria" w:hAnsi="Cambria" w:cs="Arial"/>
          <w:sz w:val="24"/>
          <w:szCs w:val="24"/>
        </w:rPr>
        <w:t>ym</w:t>
      </w:r>
      <w:proofErr w:type="spellEnd"/>
      <w:r w:rsidRPr="003B266A">
        <w:rPr>
          <w:rFonts w:ascii="Cambria" w:hAnsi="Cambria" w:cs="Arial"/>
          <w:sz w:val="24"/>
          <w:szCs w:val="24"/>
        </w:rPr>
        <w:t xml:space="preserve"> dalej </w:t>
      </w:r>
      <w:r w:rsidRPr="003B266A">
        <w:rPr>
          <w:rFonts w:ascii="Cambria" w:hAnsi="Cambria" w:cs="Arial"/>
          <w:b/>
          <w:bCs/>
          <w:sz w:val="24"/>
          <w:szCs w:val="24"/>
        </w:rPr>
        <w:t>„Wykonawcą”</w:t>
      </w:r>
      <w:r w:rsidRPr="003B266A">
        <w:rPr>
          <w:rFonts w:ascii="Cambria" w:hAnsi="Cambria" w:cs="Arial"/>
          <w:b/>
          <w:bCs/>
          <w:i/>
          <w:iCs/>
          <w:sz w:val="24"/>
          <w:szCs w:val="24"/>
        </w:rPr>
        <w:t xml:space="preserve">, </w:t>
      </w:r>
      <w:r w:rsidRPr="003B266A">
        <w:rPr>
          <w:rFonts w:ascii="Cambria" w:hAnsi="Cambria" w:cs="Arial"/>
          <w:sz w:val="24"/>
          <w:szCs w:val="24"/>
        </w:rPr>
        <w:t>reprezentowaną/-</w:t>
      </w:r>
      <w:proofErr w:type="spellStart"/>
      <w:r w:rsidRPr="003B266A">
        <w:rPr>
          <w:rFonts w:ascii="Cambria" w:hAnsi="Cambria" w:cs="Arial"/>
          <w:sz w:val="24"/>
          <w:szCs w:val="24"/>
        </w:rPr>
        <w:t>ym</w:t>
      </w:r>
      <w:proofErr w:type="spellEnd"/>
      <w:r w:rsidRPr="003B266A">
        <w:rPr>
          <w:rFonts w:ascii="Cambria" w:hAnsi="Cambria" w:cs="Arial"/>
          <w:sz w:val="24"/>
          <w:szCs w:val="24"/>
        </w:rPr>
        <w:t xml:space="preserve"> przez … działającą/-ego na podstawie pełnomocnictwa, stanowiącego załącznik do umowy</w:t>
      </w:r>
      <w:r w:rsidRPr="003B266A">
        <w:rPr>
          <w:rFonts w:ascii="Cambria" w:hAnsi="Cambria" w:cs="Arial"/>
          <w:sz w:val="24"/>
          <w:szCs w:val="24"/>
          <w:vertAlign w:val="superscript"/>
        </w:rPr>
        <w:footnoteReference w:id="3"/>
      </w:r>
      <w:r w:rsidRPr="003B266A">
        <w:rPr>
          <w:rFonts w:ascii="Cambria" w:hAnsi="Cambria" w:cs="Arial"/>
          <w:sz w:val="24"/>
          <w:szCs w:val="24"/>
        </w:rPr>
        <w:t xml:space="preserve">, </w:t>
      </w:r>
    </w:p>
    <w:p w14:paraId="5777133F" w14:textId="77E276EA" w:rsidR="00023D82" w:rsidRPr="003B266A" w:rsidRDefault="00722288" w:rsidP="002F73CB">
      <w:pPr>
        <w:spacing w:after="0"/>
        <w:jc w:val="both"/>
        <w:rPr>
          <w:rStyle w:val="s1"/>
          <w:rFonts w:ascii="Cambria" w:hAnsi="Cambria" w:cs="Cambria"/>
          <w:b/>
          <w:sz w:val="24"/>
          <w:szCs w:val="24"/>
        </w:rPr>
      </w:pPr>
      <w:r w:rsidRPr="003B266A">
        <w:rPr>
          <w:rFonts w:ascii="Cambria" w:hAnsi="Cambria" w:cs="Arial"/>
          <w:sz w:val="24"/>
          <w:szCs w:val="24"/>
        </w:rPr>
        <w:t xml:space="preserve">wspólnie zwanymi dalej </w:t>
      </w:r>
      <w:r w:rsidRPr="003B266A">
        <w:rPr>
          <w:rFonts w:ascii="Cambria" w:hAnsi="Cambria" w:cs="Arial"/>
          <w:b/>
          <w:bCs/>
          <w:sz w:val="24"/>
          <w:szCs w:val="24"/>
        </w:rPr>
        <w:t>„Stronami”</w:t>
      </w:r>
      <w:r w:rsidRPr="003B266A">
        <w:rPr>
          <w:rFonts w:ascii="Cambria" w:hAnsi="Cambria" w:cs="Arial"/>
          <w:sz w:val="24"/>
          <w:szCs w:val="24"/>
        </w:rPr>
        <w:t xml:space="preserve">, </w:t>
      </w:r>
      <w:r w:rsidR="00023D82" w:rsidRPr="003B266A">
        <w:rPr>
          <w:rFonts w:ascii="Cambria" w:hAnsi="Cambria"/>
          <w:sz w:val="24"/>
          <w:szCs w:val="24"/>
        </w:rPr>
        <w:t>o następującej treści:</w:t>
      </w:r>
    </w:p>
    <w:p w14:paraId="764C06D6" w14:textId="77777777" w:rsidR="002F73CB" w:rsidRPr="003B266A" w:rsidRDefault="002F73CB" w:rsidP="007366F4">
      <w:pPr>
        <w:pStyle w:val="p2"/>
        <w:spacing w:line="276" w:lineRule="auto"/>
        <w:jc w:val="center"/>
        <w:rPr>
          <w:rStyle w:val="s1"/>
          <w:rFonts w:ascii="Cambria" w:hAnsi="Cambria" w:cs="Cambria"/>
          <w:b/>
          <w:sz w:val="24"/>
          <w:szCs w:val="24"/>
        </w:rPr>
      </w:pPr>
    </w:p>
    <w:p w14:paraId="0E2A4E5A" w14:textId="45F8D68F" w:rsidR="00023D82" w:rsidRPr="003B266A" w:rsidRDefault="00023D82" w:rsidP="007366F4">
      <w:pPr>
        <w:pStyle w:val="p2"/>
        <w:spacing w:line="276" w:lineRule="auto"/>
        <w:jc w:val="center"/>
        <w:rPr>
          <w:rFonts w:ascii="Cambria" w:hAnsi="Cambria"/>
        </w:rPr>
      </w:pPr>
      <w:r w:rsidRPr="003B266A">
        <w:rPr>
          <w:rStyle w:val="s1"/>
          <w:rFonts w:ascii="Cambria" w:hAnsi="Cambria" w:cs="Cambria"/>
          <w:b/>
          <w:sz w:val="24"/>
          <w:szCs w:val="24"/>
        </w:rPr>
        <w:t xml:space="preserve">§ </w:t>
      </w:r>
      <w:r w:rsidRPr="003B266A">
        <w:rPr>
          <w:rFonts w:ascii="Cambria" w:hAnsi="Cambria" w:cs="Cambria"/>
          <w:b/>
          <w:sz w:val="24"/>
          <w:szCs w:val="24"/>
        </w:rPr>
        <w:t>1</w:t>
      </w:r>
    </w:p>
    <w:p w14:paraId="080C8CD8" w14:textId="77777777" w:rsidR="00023D82" w:rsidRPr="003B266A" w:rsidRDefault="00023D82" w:rsidP="007366F4">
      <w:pPr>
        <w:spacing w:after="0"/>
        <w:jc w:val="center"/>
        <w:rPr>
          <w:rFonts w:ascii="Cambria" w:hAnsi="Cambria"/>
          <w:sz w:val="24"/>
          <w:szCs w:val="24"/>
        </w:rPr>
      </w:pPr>
      <w:r w:rsidRPr="003B266A">
        <w:rPr>
          <w:rFonts w:ascii="Cambria" w:hAnsi="Cambria" w:cs="Cambria"/>
          <w:b/>
          <w:sz w:val="24"/>
          <w:szCs w:val="24"/>
        </w:rPr>
        <w:t>Oświadczenia Stron</w:t>
      </w:r>
    </w:p>
    <w:p w14:paraId="6483EC25" w14:textId="3F8EDDD1" w:rsidR="00023D82" w:rsidRPr="003B266A" w:rsidRDefault="00023D82" w:rsidP="006F47A0">
      <w:pPr>
        <w:numPr>
          <w:ilvl w:val="0"/>
          <w:numId w:val="9"/>
        </w:numPr>
        <w:spacing w:after="0"/>
        <w:ind w:left="426" w:hanging="426"/>
        <w:contextualSpacing/>
        <w:jc w:val="both"/>
        <w:rPr>
          <w:rFonts w:ascii="Cambria" w:hAnsi="Cambria" w:cs="Cambria"/>
          <w:bCs/>
          <w:sz w:val="24"/>
          <w:szCs w:val="24"/>
        </w:rPr>
      </w:pPr>
      <w:r w:rsidRPr="003B266A">
        <w:rPr>
          <w:rFonts w:ascii="Cambria" w:hAnsi="Cambria" w:cs="Cambria"/>
          <w:sz w:val="24"/>
          <w:szCs w:val="24"/>
        </w:rPr>
        <w:t xml:space="preserve">Strony oświadczają, że niniejsza umowa, zwana dalej „umową”, została zawarta </w:t>
      </w:r>
      <w:r w:rsidRPr="003B266A">
        <w:rPr>
          <w:rFonts w:ascii="Cambria" w:hAnsi="Cambria" w:cs="Cambria"/>
          <w:sz w:val="24"/>
          <w:szCs w:val="24"/>
        </w:rPr>
        <w:br/>
        <w:t xml:space="preserve">w wyniku udzielenia zamówienia publicznego w trybie </w:t>
      </w:r>
      <w:r w:rsidR="00417808" w:rsidRPr="00417808">
        <w:rPr>
          <w:rFonts w:ascii="Cambria" w:hAnsi="Cambria" w:cs="Cambria"/>
          <w:sz w:val="24"/>
          <w:szCs w:val="24"/>
        </w:rPr>
        <w:t>w trybie podstawowym bez negocjacji, o którym mowa w art. 275 pkt 1 ustawy z dnia 11 września 2019 r. Prawo zamówień publicznych (Dz. U. z 202</w:t>
      </w:r>
      <w:r w:rsidR="00931ED6">
        <w:rPr>
          <w:rFonts w:ascii="Cambria" w:hAnsi="Cambria" w:cs="Cambria"/>
          <w:sz w:val="24"/>
          <w:szCs w:val="24"/>
        </w:rPr>
        <w:t>4</w:t>
      </w:r>
      <w:r w:rsidR="00417808" w:rsidRPr="00417808">
        <w:rPr>
          <w:rFonts w:ascii="Cambria" w:hAnsi="Cambria" w:cs="Cambria"/>
          <w:sz w:val="24"/>
          <w:szCs w:val="24"/>
        </w:rPr>
        <w:t xml:space="preserve"> r. poz. 1</w:t>
      </w:r>
      <w:r w:rsidR="00931ED6">
        <w:rPr>
          <w:rFonts w:ascii="Cambria" w:hAnsi="Cambria" w:cs="Cambria"/>
          <w:sz w:val="24"/>
          <w:szCs w:val="24"/>
        </w:rPr>
        <w:t>320</w:t>
      </w:r>
      <w:r w:rsidR="00417808" w:rsidRPr="00417808">
        <w:rPr>
          <w:rFonts w:ascii="Cambria" w:hAnsi="Cambria" w:cs="Cambria"/>
          <w:sz w:val="24"/>
          <w:szCs w:val="24"/>
        </w:rPr>
        <w:t xml:space="preserve"> ze zm.)</w:t>
      </w:r>
      <w:r w:rsidR="00B542F0" w:rsidRPr="003B266A">
        <w:rPr>
          <w:rFonts w:ascii="Cambria" w:hAnsi="Cambria" w:cs="Arial"/>
          <w:sz w:val="24"/>
          <w:szCs w:val="24"/>
        </w:rPr>
        <w:t>, zwanej dalej „</w:t>
      </w:r>
      <w:r w:rsidR="002E53AD" w:rsidRPr="003B266A">
        <w:rPr>
          <w:rFonts w:ascii="Cambria" w:hAnsi="Cambria" w:cs="Arial"/>
          <w:sz w:val="24"/>
          <w:szCs w:val="24"/>
        </w:rPr>
        <w:t>u</w:t>
      </w:r>
      <w:r w:rsidR="00B542F0" w:rsidRPr="003B266A">
        <w:rPr>
          <w:rFonts w:ascii="Cambria" w:hAnsi="Cambria" w:cs="Arial"/>
          <w:sz w:val="24"/>
          <w:szCs w:val="24"/>
        </w:rPr>
        <w:t>stawą</w:t>
      </w:r>
      <w:r w:rsidR="002E53AD" w:rsidRPr="003B266A">
        <w:rPr>
          <w:rFonts w:ascii="Cambria" w:hAnsi="Cambria" w:cs="Arial"/>
          <w:sz w:val="24"/>
          <w:szCs w:val="24"/>
        </w:rPr>
        <w:t xml:space="preserve"> </w:t>
      </w:r>
      <w:proofErr w:type="spellStart"/>
      <w:r w:rsidR="002E53AD" w:rsidRPr="003B266A">
        <w:rPr>
          <w:rFonts w:ascii="Cambria" w:hAnsi="Cambria" w:cs="Arial"/>
          <w:sz w:val="24"/>
          <w:szCs w:val="24"/>
        </w:rPr>
        <w:t>Pzp</w:t>
      </w:r>
      <w:proofErr w:type="spellEnd"/>
      <w:r w:rsidR="00B542F0" w:rsidRPr="003B266A">
        <w:rPr>
          <w:rFonts w:ascii="Cambria" w:hAnsi="Cambria" w:cs="Arial"/>
          <w:sz w:val="24"/>
          <w:szCs w:val="24"/>
        </w:rPr>
        <w:t>”.</w:t>
      </w:r>
    </w:p>
    <w:p w14:paraId="340731B1" w14:textId="77777777" w:rsidR="00902FC9" w:rsidRPr="003B266A" w:rsidRDefault="00902FC9" w:rsidP="007366F4">
      <w:pPr>
        <w:spacing w:after="0"/>
        <w:ind w:left="426"/>
        <w:contextualSpacing/>
        <w:jc w:val="both"/>
        <w:rPr>
          <w:rFonts w:ascii="Cambria" w:hAnsi="Cambria" w:cs="Cambria"/>
          <w:sz w:val="24"/>
          <w:szCs w:val="24"/>
        </w:rPr>
      </w:pPr>
      <w:bookmarkStart w:id="1" w:name="_Hlk90221839"/>
    </w:p>
    <w:p w14:paraId="130A1C82" w14:textId="77777777" w:rsidR="00023D82" w:rsidRPr="003B266A" w:rsidRDefault="00023D82" w:rsidP="007366F4">
      <w:pPr>
        <w:pStyle w:val="p2"/>
        <w:spacing w:line="276" w:lineRule="auto"/>
        <w:jc w:val="center"/>
        <w:rPr>
          <w:rFonts w:ascii="Cambria" w:hAnsi="Cambria" w:cs="Cambria"/>
          <w:b/>
          <w:sz w:val="24"/>
          <w:szCs w:val="24"/>
        </w:rPr>
      </w:pPr>
      <w:r w:rsidRPr="003B266A">
        <w:rPr>
          <w:rFonts w:ascii="Cambria" w:hAnsi="Cambria" w:cs="Cambria"/>
          <w:b/>
          <w:sz w:val="24"/>
          <w:szCs w:val="24"/>
        </w:rPr>
        <w:lastRenderedPageBreak/>
        <w:t>§ 2</w:t>
      </w:r>
    </w:p>
    <w:bookmarkEnd w:id="1"/>
    <w:p w14:paraId="05F46C77" w14:textId="77777777" w:rsidR="00023D82" w:rsidRPr="003B266A" w:rsidRDefault="00023D82" w:rsidP="007366F4">
      <w:pPr>
        <w:pStyle w:val="p2"/>
        <w:spacing w:line="276" w:lineRule="auto"/>
        <w:jc w:val="center"/>
        <w:rPr>
          <w:rFonts w:ascii="Cambria" w:hAnsi="Cambria" w:cs="Cambria"/>
          <w:b/>
          <w:sz w:val="24"/>
          <w:szCs w:val="24"/>
        </w:rPr>
      </w:pPr>
      <w:r w:rsidRPr="003B266A">
        <w:rPr>
          <w:rFonts w:ascii="Cambria" w:hAnsi="Cambria" w:cs="Cambria"/>
          <w:b/>
          <w:sz w:val="24"/>
          <w:szCs w:val="24"/>
        </w:rPr>
        <w:t>Przedmiot umowy</w:t>
      </w:r>
    </w:p>
    <w:p w14:paraId="040BDB8D" w14:textId="304E87A5" w:rsidR="00F23A0B" w:rsidRPr="003B266A" w:rsidRDefault="00216CA9" w:rsidP="006F47A0">
      <w:pPr>
        <w:numPr>
          <w:ilvl w:val="0"/>
          <w:numId w:val="24"/>
        </w:numPr>
        <w:suppressAutoHyphens w:val="0"/>
        <w:spacing w:after="0"/>
        <w:ind w:left="426"/>
        <w:jc w:val="both"/>
        <w:rPr>
          <w:rFonts w:ascii="Cambria" w:hAnsi="Cambria"/>
          <w:sz w:val="24"/>
          <w:szCs w:val="24"/>
        </w:rPr>
      </w:pPr>
      <w:r w:rsidRPr="003B266A">
        <w:rPr>
          <w:rFonts w:ascii="Cambria" w:hAnsi="Cambria"/>
          <w:sz w:val="24"/>
          <w:szCs w:val="24"/>
        </w:rPr>
        <w:t xml:space="preserve">Zamawiający powierza, a Wykonawca przyjmuje do wykonania </w:t>
      </w:r>
      <w:r w:rsidR="00F23A0B" w:rsidRPr="003B266A">
        <w:rPr>
          <w:rFonts w:ascii="Cambria" w:hAnsi="Cambria"/>
          <w:b/>
          <w:bCs/>
          <w:sz w:val="24"/>
          <w:szCs w:val="24"/>
        </w:rPr>
        <w:t>dostawę oraz uruchomienie urządzeń analityczno-laboratoryjnych dla IUNG w Puławach.</w:t>
      </w:r>
      <w:r w:rsidR="00A8538F" w:rsidRPr="003B266A">
        <w:rPr>
          <w:rFonts w:ascii="Cambria" w:hAnsi="Cambria"/>
          <w:b/>
          <w:bCs/>
          <w:sz w:val="24"/>
          <w:szCs w:val="24"/>
        </w:rPr>
        <w:t xml:space="preserve"> </w:t>
      </w:r>
      <w:r w:rsidR="00F23A0B" w:rsidRPr="003B266A">
        <w:rPr>
          <w:rFonts w:ascii="Cambria" w:hAnsi="Cambria" w:cs="Cambria"/>
          <w:sz w:val="24"/>
          <w:szCs w:val="24"/>
        </w:rPr>
        <w:t xml:space="preserve">zwanego dalej: </w:t>
      </w:r>
      <w:r w:rsidR="00F23A0B" w:rsidRPr="003B266A">
        <w:rPr>
          <w:rFonts w:ascii="Cambria" w:hAnsi="Cambria" w:cs="Cambria"/>
          <w:i/>
          <w:sz w:val="24"/>
          <w:szCs w:val="24"/>
        </w:rPr>
        <w:t xml:space="preserve">przedmiotem zamówienia </w:t>
      </w:r>
      <w:r w:rsidR="00F23A0B" w:rsidRPr="003B266A">
        <w:rPr>
          <w:rFonts w:ascii="Cambria" w:hAnsi="Cambria" w:cs="Cambria"/>
          <w:sz w:val="24"/>
          <w:szCs w:val="24"/>
        </w:rPr>
        <w:t>lub</w:t>
      </w:r>
      <w:r w:rsidR="00F23A0B" w:rsidRPr="003B266A">
        <w:rPr>
          <w:rFonts w:ascii="Cambria" w:hAnsi="Cambria" w:cs="Cambria"/>
          <w:i/>
          <w:sz w:val="24"/>
          <w:szCs w:val="24"/>
        </w:rPr>
        <w:t xml:space="preserve"> przedmiotem umowy</w:t>
      </w:r>
      <w:r w:rsidR="00FA1E23" w:rsidRPr="003B266A">
        <w:rPr>
          <w:rFonts w:ascii="Cambria" w:hAnsi="Cambria" w:cs="Cambria"/>
          <w:i/>
          <w:sz w:val="24"/>
          <w:szCs w:val="24"/>
        </w:rPr>
        <w:t xml:space="preserve"> lub urządzeniami</w:t>
      </w:r>
      <w:r w:rsidR="00F23A0B" w:rsidRPr="003B266A">
        <w:rPr>
          <w:rFonts w:ascii="Cambria" w:hAnsi="Cambria" w:cs="Cambria"/>
          <w:sz w:val="24"/>
          <w:szCs w:val="24"/>
        </w:rPr>
        <w:t>.</w:t>
      </w:r>
    </w:p>
    <w:p w14:paraId="55F25BE8" w14:textId="77777777" w:rsidR="00F23A0B" w:rsidRPr="003B266A" w:rsidRDefault="00F23A0B" w:rsidP="00F23A0B">
      <w:pPr>
        <w:spacing w:after="0" w:line="300" w:lineRule="auto"/>
        <w:ind w:left="426"/>
        <w:contextualSpacing/>
        <w:jc w:val="both"/>
        <w:rPr>
          <w:rFonts w:ascii="Cambria" w:hAnsi="Cambria" w:cs="Cambria"/>
          <w:sz w:val="16"/>
          <w:szCs w:val="16"/>
        </w:rPr>
      </w:pPr>
    </w:p>
    <w:p w14:paraId="4DBCA926" w14:textId="77777777" w:rsidR="00F23A0B" w:rsidRPr="003B266A" w:rsidRDefault="00F23A0B" w:rsidP="00F23A0B">
      <w:pPr>
        <w:autoSpaceDE w:val="0"/>
        <w:autoSpaceDN w:val="0"/>
        <w:adjustRightInd w:val="0"/>
        <w:spacing w:after="0" w:line="300" w:lineRule="auto"/>
        <w:jc w:val="center"/>
        <w:rPr>
          <w:rFonts w:ascii="Cambria" w:hAnsi="Cambria" w:cs="Arial-BoldMT"/>
          <w:bCs/>
          <w:sz w:val="24"/>
          <w:szCs w:val="24"/>
        </w:rPr>
      </w:pPr>
      <w:r w:rsidRPr="003B266A">
        <w:rPr>
          <w:rFonts w:ascii="Cambria" w:hAnsi="Cambria" w:cs="Arial-BoldMT"/>
          <w:b/>
          <w:bCs/>
          <w:sz w:val="24"/>
          <w:szCs w:val="24"/>
        </w:rPr>
        <w:t xml:space="preserve">Część nr </w:t>
      </w:r>
      <w:r w:rsidRPr="003B266A">
        <w:rPr>
          <w:rFonts w:ascii="Cambria" w:hAnsi="Cambria" w:cs="Arial-BoldMT"/>
          <w:bCs/>
          <w:sz w:val="24"/>
          <w:szCs w:val="24"/>
        </w:rPr>
        <w:t>…….</w:t>
      </w:r>
      <w:r w:rsidRPr="003B266A">
        <w:rPr>
          <w:rStyle w:val="Odwoanieprzypisudolnego"/>
          <w:rFonts w:ascii="Cambria" w:hAnsi="Cambria" w:cs="Arial-BoldMT"/>
          <w:b/>
          <w:bCs/>
          <w:sz w:val="24"/>
          <w:szCs w:val="24"/>
        </w:rPr>
        <w:footnoteReference w:id="4"/>
      </w:r>
      <w:r w:rsidRPr="003B266A">
        <w:rPr>
          <w:rFonts w:ascii="Cambria" w:hAnsi="Cambria" w:cs="Arial-BoldMT"/>
          <w:b/>
          <w:bCs/>
          <w:sz w:val="24"/>
          <w:szCs w:val="24"/>
        </w:rPr>
        <w:t xml:space="preserve"> - </w:t>
      </w:r>
      <w:r w:rsidRPr="003B266A">
        <w:rPr>
          <w:rFonts w:ascii="Cambria" w:hAnsi="Cambria" w:cs="Arial-BoldMT"/>
          <w:bCs/>
          <w:sz w:val="24"/>
          <w:szCs w:val="24"/>
        </w:rPr>
        <w:t>…………………………………………………………………</w:t>
      </w:r>
      <w:r w:rsidRPr="003B266A">
        <w:rPr>
          <w:rStyle w:val="Odwoanieprzypisudolnego"/>
          <w:rFonts w:ascii="Cambria" w:hAnsi="Cambria" w:cs="Arial-BoldMT"/>
          <w:b/>
          <w:bCs/>
          <w:sz w:val="24"/>
          <w:szCs w:val="24"/>
        </w:rPr>
        <w:footnoteReference w:id="5"/>
      </w:r>
    </w:p>
    <w:p w14:paraId="1104FFB5" w14:textId="77777777" w:rsidR="00F23A0B" w:rsidRPr="003B266A" w:rsidRDefault="00F23A0B" w:rsidP="00F23A0B">
      <w:pPr>
        <w:suppressAutoHyphens w:val="0"/>
        <w:spacing w:after="0"/>
        <w:ind w:left="426"/>
        <w:jc w:val="both"/>
        <w:rPr>
          <w:rFonts w:ascii="Cambria" w:hAnsi="Cambria"/>
          <w:sz w:val="24"/>
          <w:szCs w:val="24"/>
          <w:highlight w:val="yellow"/>
        </w:rPr>
      </w:pPr>
    </w:p>
    <w:p w14:paraId="403F6035" w14:textId="77777777" w:rsidR="00F23A0B" w:rsidRPr="003B266A" w:rsidRDefault="00023D82" w:rsidP="006F47A0">
      <w:pPr>
        <w:numPr>
          <w:ilvl w:val="0"/>
          <w:numId w:val="24"/>
        </w:numPr>
        <w:suppressAutoHyphens w:val="0"/>
        <w:spacing w:after="0"/>
        <w:ind w:left="426" w:hanging="426"/>
        <w:contextualSpacing/>
        <w:jc w:val="both"/>
        <w:rPr>
          <w:rFonts w:ascii="Cambria" w:hAnsi="Cambria"/>
          <w:b/>
          <w:sz w:val="24"/>
          <w:szCs w:val="24"/>
        </w:rPr>
      </w:pPr>
      <w:r w:rsidRPr="003B266A">
        <w:rPr>
          <w:rFonts w:ascii="Cambria" w:hAnsi="Cambria" w:cs="Arial"/>
          <w:sz w:val="24"/>
          <w:szCs w:val="24"/>
        </w:rPr>
        <w:t>Zakres rzeczowy przedmiotu zamówienia obejmuje w szczególności:</w:t>
      </w:r>
    </w:p>
    <w:p w14:paraId="3EE8036A" w14:textId="6D69DA24"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Cambria"/>
        </w:rPr>
        <w:t xml:space="preserve">dostawę </w:t>
      </w:r>
      <w:r w:rsidR="00D12622">
        <w:rPr>
          <w:rFonts w:ascii="Cambria" w:hAnsi="Cambria" w:cs="Cambria"/>
        </w:rPr>
        <w:t xml:space="preserve">urządzenia </w:t>
      </w:r>
      <w:r w:rsidRPr="003B266A">
        <w:rPr>
          <w:rFonts w:ascii="Cambria" w:hAnsi="Cambria" w:cs="Cambria"/>
        </w:rPr>
        <w:t>fabrycznie nowego, pochodzącego z bieżącej produkcji i nieużywanego przed dniem dostarczenia, z wyłączeniem używania niezbędnego dla przeprowadzenia testu poprawnej pracy, pochodzącego z oficjalnych kanałów dystrybucyjnych producenta, zapewniających w szczególności realizację uprawnień gwarancyjnych urządzeń w zakresie określonym w Załączniku nr 1 do SWZ wraz z ich transportem, wniesieniem oraz montażem (jeśli dotyczy) i ustawieniem w miejscu wskazanym przez Zamawiającego,</w:t>
      </w:r>
    </w:p>
    <w:p w14:paraId="65D7DA63" w14:textId="37C34380"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Cambria"/>
        </w:rPr>
        <w:t>dostarczenie wraz z zamówieniem wymaganej do obsługi instrukcji (jeśli dotyczy),</w:t>
      </w:r>
    </w:p>
    <w:p w14:paraId="24E202D9"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Cambria"/>
        </w:rPr>
        <w:t>dostarczenie dokumentacji technicznej, użytkowej związanej z przedmiotem zamówienia,</w:t>
      </w:r>
    </w:p>
    <w:p w14:paraId="0D94147A"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Cambria"/>
        </w:rPr>
        <w:t>dostarczenie wraz z zamówieniem dokumentów gwarancyjnych wystawionych przez producenta, a także wszelkich niezbędnych do prawidłowego działania przewodów, kabli, złącz, itd. (jeżeli są wymagane do prawidłowego działania produktu),</w:t>
      </w:r>
    </w:p>
    <w:p w14:paraId="04E25767"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Cambria"/>
        </w:rPr>
        <w:t>posprzątanie pomieszczeń po montażu oraz rozmieszczeniu i instalacji urządzeń,</w:t>
      </w:r>
    </w:p>
    <w:p w14:paraId="7A3FBE0A"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Cambria"/>
        </w:rPr>
        <w:t>przeprowadzenia szkolenia z obsługi urządzeń dla wskazanych pracowników Zamawiającego (dotyczy elementów dostarczanego, dla których przewidziano taką konieczność w szczegółowym opisie przedmiotu zamówienia),</w:t>
      </w:r>
    </w:p>
    <w:p w14:paraId="7A6A8B9A"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eastAsia="Times New Roman" w:hAnsi="Cambria"/>
          <w:lang w:eastAsia="pl-PL"/>
        </w:rPr>
        <w:t>koszty transportu oraz ubezpieczenia dostarczanego urządzenia ponosi Wykonawca,</w:t>
      </w:r>
    </w:p>
    <w:p w14:paraId="647A8A74"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rPr>
        <w:t>wszystkie elementy elektryczne oferowanych urządzeń muszą odpowiadać polskiemu standardowi zasilania,</w:t>
      </w:r>
    </w:p>
    <w:p w14:paraId="4C1E798E"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rPr>
        <w:t>Wykonawca będzie odpowiedzialny względem Zamawiającego za to, że jest uprawniony do wprowadzenia do obrotu oprogramowania zainstalowanego w oferowanych urządzeniach oraz za to, że Zamawiający wskutek zawarcia umowy będzie upoważniony do korzystania w ramach zwykłego użytku ze wszelkiego oprogramowania dostarczonego wraz z oferowanym sprzętem,</w:t>
      </w:r>
    </w:p>
    <w:p w14:paraId="482A0843" w14:textId="77777777" w:rsidR="00F23A0B" w:rsidRPr="003B266A" w:rsidRDefault="00F23A0B" w:rsidP="006F47A0">
      <w:pPr>
        <w:pStyle w:val="Akapitzlist"/>
        <w:numPr>
          <w:ilvl w:val="1"/>
          <w:numId w:val="35"/>
        </w:numPr>
        <w:tabs>
          <w:tab w:val="left" w:pos="993"/>
        </w:tabs>
        <w:spacing w:before="20" w:after="40" w:line="276" w:lineRule="auto"/>
        <w:ind w:left="851" w:hanging="425"/>
        <w:jc w:val="both"/>
        <w:rPr>
          <w:rFonts w:ascii="Cambria" w:hAnsi="Cambria" w:cs="Cambria"/>
        </w:rPr>
      </w:pPr>
      <w:r w:rsidRPr="003B266A">
        <w:rPr>
          <w:rFonts w:ascii="Cambria" w:hAnsi="Cambria" w:cs="Arial"/>
        </w:rPr>
        <w:t xml:space="preserve">Wykonawca jest odpowiedzialny za całokształt zamówienia, w tym za jego przebieg oraz terminowe wykonanie, jakość, zgodność z warunkami </w:t>
      </w:r>
      <w:r w:rsidRPr="003B266A">
        <w:rPr>
          <w:rFonts w:ascii="Cambria" w:hAnsi="Cambria" w:cs="Arial"/>
        </w:rPr>
        <w:lastRenderedPageBreak/>
        <w:t xml:space="preserve">technicznymi, jakościowymi i obowiązującymi w tym zakresie przepisami prawa. </w:t>
      </w:r>
    </w:p>
    <w:p w14:paraId="39F83F13" w14:textId="77777777" w:rsidR="00F23A0B" w:rsidRPr="002D2C38" w:rsidRDefault="001B7CC5" w:rsidP="006F47A0">
      <w:pPr>
        <w:numPr>
          <w:ilvl w:val="0"/>
          <w:numId w:val="24"/>
        </w:numPr>
        <w:suppressAutoHyphens w:val="0"/>
        <w:spacing w:after="0"/>
        <w:ind w:left="426" w:hanging="426"/>
        <w:contextualSpacing/>
        <w:jc w:val="both"/>
        <w:rPr>
          <w:rFonts w:ascii="Cambria" w:hAnsi="Cambria"/>
          <w:b/>
          <w:sz w:val="24"/>
          <w:szCs w:val="24"/>
        </w:rPr>
      </w:pPr>
      <w:r w:rsidRPr="003B266A">
        <w:rPr>
          <w:rFonts w:ascii="Cambria" w:hAnsi="Cambria" w:cs="Cambria"/>
          <w:sz w:val="24"/>
          <w:szCs w:val="24"/>
        </w:rPr>
        <w:t xml:space="preserve">Wykonawca zobowiązuje </w:t>
      </w:r>
      <w:r w:rsidRPr="002D2C38">
        <w:rPr>
          <w:rFonts w:ascii="Cambria" w:hAnsi="Cambria" w:cs="Cambria"/>
          <w:sz w:val="24"/>
          <w:szCs w:val="24"/>
        </w:rPr>
        <w:t xml:space="preserve">się wykonać przedmiot umowy zgodnie ze złożoną ofertą, Specyfikacją Warunków Zamówienia oraz </w:t>
      </w:r>
      <w:r w:rsidR="00F23A0B" w:rsidRPr="002D2C38">
        <w:rPr>
          <w:rFonts w:ascii="Cambria" w:hAnsi="Cambria" w:cs="Cambria"/>
          <w:sz w:val="24"/>
          <w:szCs w:val="24"/>
        </w:rPr>
        <w:t xml:space="preserve">szczegółowym </w:t>
      </w:r>
      <w:r w:rsidRPr="002D2C38">
        <w:rPr>
          <w:rFonts w:ascii="Cambria" w:hAnsi="Cambria" w:cs="Cambria"/>
          <w:sz w:val="24"/>
          <w:szCs w:val="24"/>
        </w:rPr>
        <w:t>opisem przedmiotu zamówienia stanowiącymi integralną część niniejszej umowy</w:t>
      </w:r>
      <w:r w:rsidR="00023D82" w:rsidRPr="002D2C38">
        <w:rPr>
          <w:rFonts w:ascii="Cambria" w:hAnsi="Cambria" w:cs="Cambria"/>
          <w:sz w:val="24"/>
          <w:szCs w:val="24"/>
        </w:rPr>
        <w:t>.</w:t>
      </w:r>
    </w:p>
    <w:p w14:paraId="23826373" w14:textId="28EED80C" w:rsidR="00F23A0B" w:rsidRPr="002D2C38" w:rsidRDefault="00F23A0B" w:rsidP="006F47A0">
      <w:pPr>
        <w:numPr>
          <w:ilvl w:val="0"/>
          <w:numId w:val="24"/>
        </w:numPr>
        <w:suppressAutoHyphens w:val="0"/>
        <w:spacing w:after="0"/>
        <w:ind w:left="426" w:hanging="426"/>
        <w:contextualSpacing/>
        <w:jc w:val="both"/>
        <w:rPr>
          <w:rFonts w:ascii="Cambria" w:hAnsi="Cambria"/>
          <w:b/>
          <w:sz w:val="24"/>
          <w:szCs w:val="24"/>
        </w:rPr>
      </w:pPr>
      <w:r w:rsidRPr="002D2C38">
        <w:rPr>
          <w:rFonts w:ascii="Cambria" w:hAnsi="Cambria" w:cs="†¯øw≥¸"/>
          <w:b/>
          <w:color w:val="000000" w:themeColor="text1"/>
          <w:sz w:val="24"/>
          <w:szCs w:val="24"/>
        </w:rPr>
        <w:t>Zamawiający informuje, iż zamówienie realizowane jest w ramach projektu</w:t>
      </w:r>
      <w:r w:rsidR="00FA1E23" w:rsidRPr="002D2C38">
        <w:rPr>
          <w:rStyle w:val="Odwoanieprzypisudolnego"/>
          <w:rFonts w:ascii="Cambria" w:hAnsi="Cambria" w:cs="†¯øw≥¸"/>
          <w:b/>
          <w:color w:val="000000" w:themeColor="text1"/>
          <w:sz w:val="24"/>
          <w:szCs w:val="24"/>
        </w:rPr>
        <w:footnoteReference w:id="6"/>
      </w:r>
      <w:r w:rsidR="00FA1E23" w:rsidRPr="002D2C38">
        <w:rPr>
          <w:rFonts w:ascii="Cambria" w:hAnsi="Cambria" w:cs="†¯øw≥¸"/>
          <w:b/>
          <w:color w:val="000000" w:themeColor="text1"/>
          <w:sz w:val="24"/>
          <w:szCs w:val="24"/>
        </w:rPr>
        <w:t>:</w:t>
      </w:r>
    </w:p>
    <w:p w14:paraId="1297BAF1" w14:textId="40D494CC" w:rsidR="00417808" w:rsidRPr="00417808" w:rsidRDefault="00931ED6" w:rsidP="00417808">
      <w:pPr>
        <w:pStyle w:val="Akapitzlist"/>
        <w:numPr>
          <w:ilvl w:val="1"/>
          <w:numId w:val="24"/>
        </w:numPr>
        <w:spacing w:after="160" w:line="276" w:lineRule="auto"/>
        <w:jc w:val="both"/>
        <w:rPr>
          <w:rFonts w:ascii="Cambria" w:hAnsi="Cambria"/>
          <w:bCs/>
          <w:i/>
          <w:iCs/>
        </w:rPr>
      </w:pPr>
      <w:r w:rsidRPr="00417808">
        <w:rPr>
          <w:rFonts w:ascii="Cambria" w:hAnsi="Cambria"/>
          <w:bCs/>
        </w:rPr>
        <w:t>C</w:t>
      </w:r>
      <w:r w:rsidR="00417808" w:rsidRPr="00417808">
        <w:rPr>
          <w:rFonts w:ascii="Cambria" w:hAnsi="Cambria"/>
          <w:bCs/>
        </w:rPr>
        <w:t>zęś</w:t>
      </w:r>
      <w:r>
        <w:rPr>
          <w:rFonts w:ascii="Cambria" w:hAnsi="Cambria"/>
          <w:bCs/>
        </w:rPr>
        <w:t>ć 1</w:t>
      </w:r>
      <w:r w:rsidR="00417808" w:rsidRPr="00417808">
        <w:rPr>
          <w:rFonts w:ascii="Cambria" w:hAnsi="Cambria"/>
          <w:bCs/>
        </w:rPr>
        <w:t xml:space="preserve"> objęt</w:t>
      </w:r>
      <w:r>
        <w:rPr>
          <w:rFonts w:ascii="Cambria" w:hAnsi="Cambria"/>
          <w:bCs/>
        </w:rPr>
        <w:t>a</w:t>
      </w:r>
      <w:r w:rsidR="00417808" w:rsidRPr="00417808">
        <w:rPr>
          <w:rFonts w:ascii="Cambria" w:hAnsi="Cambria"/>
          <w:bCs/>
        </w:rPr>
        <w:t xml:space="preserve"> umową nr IUNG-KPOD.01.19-IP.04-0037/23 o objęcie przedsięwzięcia wsparciem z Krajowego Planu Odbudowy i Zwiększenia Odporności w zakresie części inwestycji A2.4.1 na realizację przedsięwzięcia pn. „</w:t>
      </w:r>
      <w:r w:rsidR="00417808" w:rsidRPr="00417808">
        <w:rPr>
          <w:rFonts w:ascii="Cambria" w:hAnsi="Cambria"/>
          <w:bCs/>
          <w:i/>
          <w:iCs/>
        </w:rPr>
        <w:t>Wzmocnienie potencjału hodowli chmielu i tytoniu poprzez modernizację bazy doświadczalnej”</w:t>
      </w:r>
      <w:r w:rsidR="00417808" w:rsidRPr="00417808">
        <w:rPr>
          <w:rFonts w:ascii="Cambria" w:hAnsi="Cambria"/>
          <w:bCs/>
        </w:rPr>
        <w:t>,</w:t>
      </w:r>
    </w:p>
    <w:p w14:paraId="61EB5CCE" w14:textId="30390C9F" w:rsidR="00417808" w:rsidRPr="00417808" w:rsidRDefault="00417808" w:rsidP="00417808">
      <w:pPr>
        <w:pStyle w:val="Akapitzlist"/>
        <w:numPr>
          <w:ilvl w:val="1"/>
          <w:numId w:val="24"/>
        </w:numPr>
        <w:spacing w:after="160" w:line="276" w:lineRule="auto"/>
        <w:jc w:val="both"/>
        <w:rPr>
          <w:rFonts w:ascii="Cambria" w:hAnsi="Cambria"/>
          <w:bCs/>
        </w:rPr>
      </w:pPr>
      <w:r w:rsidRPr="00417808">
        <w:rPr>
          <w:rFonts w:ascii="Cambria" w:eastAsia="Batang" w:hAnsi="Cambria" w:cs="Calibri"/>
          <w:bCs/>
        </w:rPr>
        <w:t xml:space="preserve">część </w:t>
      </w:r>
      <w:r w:rsidR="00931ED6">
        <w:rPr>
          <w:rFonts w:ascii="Cambria" w:eastAsia="Batang" w:hAnsi="Cambria" w:cs="Calibri"/>
          <w:bCs/>
        </w:rPr>
        <w:t>2</w:t>
      </w:r>
      <w:r w:rsidRPr="00417808">
        <w:rPr>
          <w:rFonts w:ascii="Cambria" w:eastAsia="Batang" w:hAnsi="Cambria" w:cs="Calibri"/>
          <w:bCs/>
        </w:rPr>
        <w:t xml:space="preserve"> objęt</w:t>
      </w:r>
      <w:r>
        <w:rPr>
          <w:rFonts w:ascii="Cambria" w:eastAsia="Batang" w:hAnsi="Cambria" w:cs="Calibri"/>
          <w:bCs/>
        </w:rPr>
        <w:t>a</w:t>
      </w:r>
      <w:r w:rsidRPr="00417808">
        <w:rPr>
          <w:rFonts w:ascii="Cambria" w:eastAsia="Batang" w:hAnsi="Cambria" w:cs="Calibri"/>
          <w:bCs/>
        </w:rPr>
        <w:t xml:space="preserve"> umową nr </w:t>
      </w:r>
      <w:r w:rsidRPr="00417808">
        <w:rPr>
          <w:rFonts w:ascii="Cambria" w:hAnsi="Cambria"/>
          <w:bCs/>
        </w:rPr>
        <w:t xml:space="preserve">IUNG.KPOD.01.19-IP.04-0013/23 </w:t>
      </w:r>
      <w:r w:rsidRPr="00417808">
        <w:rPr>
          <w:rFonts w:ascii="Cambria" w:eastAsia="Batang" w:hAnsi="Cambria" w:cs="Calibri"/>
          <w:bCs/>
        </w:rPr>
        <w:t xml:space="preserve">o objęcie przedsięwzięcia wsparciem z Krajowego Planu Odbudowy i Zwiększenia Odporności w zakresie części inwestycji A2.4.1 na realizację przedsięwzięcia pn. </w:t>
      </w:r>
      <w:r w:rsidRPr="00417808">
        <w:rPr>
          <w:rFonts w:ascii="Cambria" w:eastAsia="Batang" w:hAnsi="Cambria" w:cs="Calibri"/>
          <w:bCs/>
          <w:i/>
          <w:iCs/>
        </w:rPr>
        <w:t>„</w:t>
      </w:r>
      <w:r w:rsidRPr="00417808">
        <w:rPr>
          <w:rFonts w:ascii="Cambria" w:hAnsi="Cambria"/>
          <w:bCs/>
          <w:i/>
          <w:iCs/>
        </w:rPr>
        <w:t>Laboratorium monitorowania rozwoju roślin i parametrów fizjologicznych”</w:t>
      </w:r>
    </w:p>
    <w:p w14:paraId="02C18979" w14:textId="77777777" w:rsidR="00023D82" w:rsidRPr="00DC53A0" w:rsidRDefault="00023D82" w:rsidP="007366F4">
      <w:pPr>
        <w:pStyle w:val="p2"/>
        <w:spacing w:line="276" w:lineRule="auto"/>
        <w:jc w:val="center"/>
        <w:rPr>
          <w:rFonts w:ascii="Cambria" w:hAnsi="Cambria"/>
        </w:rPr>
      </w:pPr>
      <w:r w:rsidRPr="00DC53A0">
        <w:rPr>
          <w:rFonts w:ascii="Cambria" w:hAnsi="Cambria" w:cs="Cambria"/>
          <w:b/>
          <w:sz w:val="24"/>
          <w:szCs w:val="24"/>
        </w:rPr>
        <w:t>§ 3</w:t>
      </w:r>
    </w:p>
    <w:p w14:paraId="55C39988" w14:textId="77777777" w:rsidR="00023D82" w:rsidRPr="00DC53A0" w:rsidRDefault="00023D82" w:rsidP="007366F4">
      <w:pPr>
        <w:pStyle w:val="p2"/>
        <w:spacing w:line="276" w:lineRule="auto"/>
        <w:jc w:val="center"/>
        <w:rPr>
          <w:rFonts w:ascii="Cambria" w:hAnsi="Cambria" w:cs="Cambria"/>
          <w:b/>
          <w:sz w:val="24"/>
          <w:szCs w:val="24"/>
        </w:rPr>
      </w:pPr>
      <w:r w:rsidRPr="00DC53A0">
        <w:rPr>
          <w:rFonts w:ascii="Cambria" w:hAnsi="Cambria" w:cs="Cambria"/>
          <w:b/>
          <w:sz w:val="24"/>
          <w:szCs w:val="24"/>
        </w:rPr>
        <w:t>Oświadczenia Wykonawcy</w:t>
      </w:r>
    </w:p>
    <w:p w14:paraId="4BE5E78D" w14:textId="77777777" w:rsidR="00023D82" w:rsidRPr="00DC53A0" w:rsidRDefault="00023D82" w:rsidP="006F47A0">
      <w:pPr>
        <w:pStyle w:val="p2"/>
        <w:numPr>
          <w:ilvl w:val="0"/>
          <w:numId w:val="12"/>
        </w:numPr>
        <w:spacing w:line="276" w:lineRule="auto"/>
        <w:ind w:left="426" w:hanging="426"/>
        <w:jc w:val="both"/>
        <w:rPr>
          <w:rFonts w:ascii="Cambria" w:hAnsi="Cambria"/>
        </w:rPr>
      </w:pPr>
      <w:r w:rsidRPr="00DC53A0">
        <w:rPr>
          <w:rFonts w:ascii="Cambria" w:hAnsi="Cambria" w:cs="Cambria"/>
          <w:sz w:val="24"/>
          <w:szCs w:val="24"/>
        </w:rPr>
        <w:t xml:space="preserve">Wykonawca oświadcza, iż zapoznał się z warunkami wykonania przedmiotu umowy </w:t>
      </w:r>
      <w:r w:rsidR="00A8538F" w:rsidRPr="00DC53A0">
        <w:rPr>
          <w:rFonts w:ascii="Cambria" w:hAnsi="Cambria" w:cs="Cambria"/>
          <w:sz w:val="24"/>
          <w:szCs w:val="24"/>
        </w:rPr>
        <w:t xml:space="preserve">wskazanymi w </w:t>
      </w:r>
      <w:r w:rsidR="00014E2D" w:rsidRPr="00DC53A0">
        <w:rPr>
          <w:rFonts w:ascii="Cambria" w:hAnsi="Cambria" w:cs="Cambria"/>
          <w:sz w:val="24"/>
          <w:szCs w:val="24"/>
        </w:rPr>
        <w:t>SWZ i</w:t>
      </w:r>
      <w:r w:rsidR="00A8538F" w:rsidRPr="00DC53A0">
        <w:rPr>
          <w:rFonts w:ascii="Cambria" w:hAnsi="Cambria" w:cs="Cambria"/>
          <w:sz w:val="24"/>
          <w:szCs w:val="24"/>
        </w:rPr>
        <w:t xml:space="preserve"> umowie </w:t>
      </w:r>
      <w:r w:rsidRPr="00DC53A0">
        <w:rPr>
          <w:rFonts w:ascii="Cambria" w:hAnsi="Cambria" w:cs="Cambria"/>
          <w:sz w:val="24"/>
          <w:szCs w:val="24"/>
        </w:rPr>
        <w:t>i nie zgłasza do nich uwag oraz zobowiązuje się do wykonania umowy zgodnie z tymi warunkami.</w:t>
      </w:r>
    </w:p>
    <w:p w14:paraId="4DF0E157" w14:textId="77777777" w:rsidR="00023D82" w:rsidRPr="00DC53A0" w:rsidRDefault="00023D82" w:rsidP="006F47A0">
      <w:pPr>
        <w:pStyle w:val="p2"/>
        <w:numPr>
          <w:ilvl w:val="0"/>
          <w:numId w:val="12"/>
        </w:numPr>
        <w:spacing w:line="276" w:lineRule="auto"/>
        <w:ind w:left="426" w:hanging="426"/>
        <w:jc w:val="both"/>
        <w:rPr>
          <w:rFonts w:ascii="Cambria" w:hAnsi="Cambria"/>
        </w:rPr>
      </w:pPr>
      <w:r w:rsidRPr="00DC53A0">
        <w:rPr>
          <w:rFonts w:ascii="Cambria" w:hAnsi="Cambria" w:cs="Cambria"/>
          <w:sz w:val="24"/>
          <w:szCs w:val="24"/>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2D01ADA2" w14:textId="77777777" w:rsidR="00023D82" w:rsidRPr="00DC53A0" w:rsidRDefault="00023D82" w:rsidP="006F47A0">
      <w:pPr>
        <w:pStyle w:val="p2"/>
        <w:numPr>
          <w:ilvl w:val="0"/>
          <w:numId w:val="12"/>
        </w:numPr>
        <w:spacing w:line="276" w:lineRule="auto"/>
        <w:ind w:left="426" w:hanging="426"/>
        <w:jc w:val="both"/>
        <w:rPr>
          <w:rFonts w:ascii="Cambria" w:hAnsi="Cambria" w:cs="Arial"/>
          <w:sz w:val="24"/>
          <w:szCs w:val="24"/>
        </w:rPr>
      </w:pPr>
      <w:r w:rsidRPr="00DC53A0">
        <w:rPr>
          <w:rFonts w:ascii="Cambria" w:hAnsi="Cambria" w:cs="Cambria"/>
          <w:sz w:val="24"/>
          <w:szCs w:val="24"/>
        </w:rPr>
        <w:t xml:space="preserve">Wykonawca zobowiązany jest bezzwłocznie informować o przeszkodach </w:t>
      </w:r>
      <w:r w:rsidRPr="00DC53A0">
        <w:rPr>
          <w:rFonts w:ascii="Cambria" w:hAnsi="Cambria" w:cs="Cambria"/>
          <w:sz w:val="24"/>
          <w:szCs w:val="24"/>
        </w:rPr>
        <w:br/>
        <w:t xml:space="preserve">w należytym wykonywaniu umowy, w tym również o okolicznościach leżących po stronie Zamawiającego, które mogą mieć wpływ na wywiązanie się Wykonawcy </w:t>
      </w:r>
      <w:r w:rsidRPr="00DC53A0">
        <w:rPr>
          <w:rFonts w:ascii="Cambria" w:hAnsi="Cambria" w:cs="Cambria"/>
          <w:sz w:val="24"/>
          <w:szCs w:val="24"/>
        </w:rPr>
        <w:br/>
        <w:t>z postanowień umowy.</w:t>
      </w:r>
    </w:p>
    <w:p w14:paraId="1F067D24" w14:textId="77777777" w:rsidR="00023D82" w:rsidRPr="00DC53A0" w:rsidRDefault="00023D82" w:rsidP="00CD3034">
      <w:pPr>
        <w:pStyle w:val="p2"/>
        <w:spacing w:line="276" w:lineRule="auto"/>
        <w:jc w:val="center"/>
        <w:rPr>
          <w:rFonts w:ascii="Cambria" w:hAnsi="Cambria"/>
          <w:sz w:val="24"/>
          <w:szCs w:val="24"/>
        </w:rPr>
      </w:pPr>
      <w:r w:rsidRPr="00DC53A0">
        <w:rPr>
          <w:rFonts w:ascii="Cambria" w:hAnsi="Cambria" w:cs="Cambria"/>
          <w:b/>
          <w:sz w:val="24"/>
          <w:szCs w:val="24"/>
        </w:rPr>
        <w:t>§ 4</w:t>
      </w:r>
    </w:p>
    <w:p w14:paraId="56FB9183" w14:textId="77777777" w:rsidR="00023D82" w:rsidRPr="00DC53A0" w:rsidRDefault="00023D82" w:rsidP="00CD3034">
      <w:pPr>
        <w:pStyle w:val="p2"/>
        <w:spacing w:line="276" w:lineRule="auto"/>
        <w:jc w:val="center"/>
        <w:rPr>
          <w:rFonts w:ascii="Cambria" w:hAnsi="Cambria" w:cs="Cambria"/>
          <w:b/>
          <w:sz w:val="24"/>
          <w:szCs w:val="24"/>
        </w:rPr>
      </w:pPr>
      <w:r w:rsidRPr="00DC53A0">
        <w:rPr>
          <w:rFonts w:ascii="Cambria" w:hAnsi="Cambria" w:cs="Cambria"/>
          <w:b/>
          <w:sz w:val="24"/>
          <w:szCs w:val="24"/>
        </w:rPr>
        <w:t>Zasady współpracy</w:t>
      </w:r>
    </w:p>
    <w:p w14:paraId="0C0A3AB7" w14:textId="77777777" w:rsidR="00023D82" w:rsidRPr="00DC53A0" w:rsidRDefault="00023D82" w:rsidP="006F47A0">
      <w:pPr>
        <w:pStyle w:val="p2"/>
        <w:numPr>
          <w:ilvl w:val="0"/>
          <w:numId w:val="10"/>
        </w:numPr>
        <w:spacing w:line="276" w:lineRule="auto"/>
        <w:ind w:left="426" w:hanging="426"/>
        <w:jc w:val="both"/>
        <w:rPr>
          <w:rFonts w:ascii="Cambria" w:hAnsi="Cambria"/>
          <w:sz w:val="24"/>
          <w:szCs w:val="24"/>
        </w:rPr>
      </w:pPr>
      <w:r w:rsidRPr="00DC53A0">
        <w:rPr>
          <w:rFonts w:ascii="Cambria" w:hAnsi="Cambria" w:cs="Cambria"/>
          <w:sz w:val="24"/>
          <w:szCs w:val="24"/>
        </w:rPr>
        <w:t>Zamawiający i Wykonawca zobowiązują się do współpracy przy realizacji przedmiotu umowy.</w:t>
      </w:r>
    </w:p>
    <w:p w14:paraId="7F7B3613" w14:textId="77777777" w:rsidR="00023D82" w:rsidRPr="00DC53A0" w:rsidRDefault="00023D82" w:rsidP="006F47A0">
      <w:pPr>
        <w:pStyle w:val="p2"/>
        <w:numPr>
          <w:ilvl w:val="0"/>
          <w:numId w:val="10"/>
        </w:numPr>
        <w:spacing w:line="276" w:lineRule="auto"/>
        <w:ind w:left="426" w:hanging="426"/>
        <w:jc w:val="both"/>
        <w:rPr>
          <w:rFonts w:ascii="Cambria" w:hAnsi="Cambria"/>
          <w:sz w:val="24"/>
          <w:szCs w:val="24"/>
        </w:rPr>
      </w:pPr>
      <w:r w:rsidRPr="00DC53A0">
        <w:rPr>
          <w:rFonts w:ascii="Cambria" w:hAnsi="Cambria" w:cs="Cambria"/>
          <w:sz w:val="24"/>
          <w:szCs w:val="24"/>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34D66E90" w14:textId="77777777" w:rsidR="00023D82" w:rsidRPr="00DC53A0" w:rsidRDefault="00023D82" w:rsidP="006F47A0">
      <w:pPr>
        <w:pStyle w:val="p2"/>
        <w:numPr>
          <w:ilvl w:val="0"/>
          <w:numId w:val="10"/>
        </w:numPr>
        <w:spacing w:line="276" w:lineRule="auto"/>
        <w:ind w:left="426" w:hanging="426"/>
        <w:jc w:val="both"/>
        <w:rPr>
          <w:rFonts w:ascii="Cambria" w:hAnsi="Cambria"/>
          <w:sz w:val="24"/>
          <w:szCs w:val="24"/>
        </w:rPr>
      </w:pPr>
      <w:r w:rsidRPr="00DC53A0">
        <w:rPr>
          <w:rFonts w:ascii="Cambria" w:hAnsi="Cambria" w:cs="Cambria"/>
          <w:sz w:val="24"/>
          <w:szCs w:val="24"/>
        </w:rPr>
        <w:t xml:space="preserve">Zamawiający zapewni Wykonawcy dostęp do informacji i środków technicznych </w:t>
      </w:r>
      <w:r w:rsidRPr="00DC53A0">
        <w:rPr>
          <w:rFonts w:ascii="Cambria" w:hAnsi="Cambria" w:cs="Cambria"/>
          <w:sz w:val="24"/>
          <w:szCs w:val="24"/>
        </w:rPr>
        <w:br/>
        <w:t>w zakresie niezbędnym do realizacji przedmiotu umowy.</w:t>
      </w:r>
    </w:p>
    <w:p w14:paraId="215C674D" w14:textId="77777777" w:rsidR="00023D82" w:rsidRPr="00DC53A0" w:rsidRDefault="00023D82" w:rsidP="006F47A0">
      <w:pPr>
        <w:pStyle w:val="p2"/>
        <w:numPr>
          <w:ilvl w:val="0"/>
          <w:numId w:val="10"/>
        </w:numPr>
        <w:spacing w:line="276" w:lineRule="auto"/>
        <w:ind w:left="426" w:hanging="426"/>
        <w:jc w:val="both"/>
        <w:rPr>
          <w:rFonts w:ascii="Cambria" w:hAnsi="Cambria"/>
          <w:sz w:val="24"/>
          <w:szCs w:val="24"/>
        </w:rPr>
      </w:pPr>
      <w:r w:rsidRPr="00DC53A0">
        <w:rPr>
          <w:rFonts w:ascii="Cambria" w:hAnsi="Cambria" w:cs="Cambria"/>
          <w:sz w:val="24"/>
          <w:szCs w:val="24"/>
        </w:rPr>
        <w:lastRenderedPageBreak/>
        <w:t>Wykonawca ponosi pełną odpowiedzialność wobec Zamawiającego za działania lub zaniechania pracowników Wykonawcy, osób działających w jego imieniu lub podwykonawców, jak za działania własne.</w:t>
      </w:r>
    </w:p>
    <w:p w14:paraId="70F3B868" w14:textId="697DC2BB" w:rsidR="00023D82" w:rsidRPr="00DC53A0" w:rsidRDefault="00023D82" w:rsidP="006F47A0">
      <w:pPr>
        <w:pStyle w:val="p2"/>
        <w:numPr>
          <w:ilvl w:val="0"/>
          <w:numId w:val="10"/>
        </w:numPr>
        <w:spacing w:line="276" w:lineRule="auto"/>
        <w:ind w:left="426" w:hanging="426"/>
        <w:jc w:val="both"/>
        <w:rPr>
          <w:rFonts w:ascii="Cambria" w:hAnsi="Cambria"/>
          <w:sz w:val="24"/>
          <w:szCs w:val="24"/>
        </w:rPr>
      </w:pPr>
      <w:r w:rsidRPr="00DC53A0">
        <w:rPr>
          <w:rFonts w:ascii="Cambria" w:hAnsi="Cambria" w:cs="Cambria"/>
          <w:sz w:val="24"/>
          <w:szCs w:val="24"/>
        </w:rPr>
        <w:t xml:space="preserve">Wykonawca w ciągu </w:t>
      </w:r>
      <w:r w:rsidR="009050BB" w:rsidRPr="00DC53A0">
        <w:rPr>
          <w:rFonts w:ascii="Cambria" w:hAnsi="Cambria" w:cs="Cambria"/>
          <w:sz w:val="24"/>
          <w:szCs w:val="24"/>
        </w:rPr>
        <w:t>2</w:t>
      </w:r>
      <w:r w:rsidRPr="00DC53A0">
        <w:rPr>
          <w:rFonts w:ascii="Cambria" w:hAnsi="Cambria" w:cs="Cambria"/>
          <w:sz w:val="24"/>
          <w:szCs w:val="24"/>
        </w:rPr>
        <w:t xml:space="preserve"> dni kalendarzowych po zawarciu umowy przedstawi </w:t>
      </w:r>
      <w:r w:rsidR="00FA1E23" w:rsidRPr="00DC53A0">
        <w:rPr>
          <w:rFonts w:ascii="Cambria" w:hAnsi="Cambria" w:cs="Cambria"/>
          <w:sz w:val="24"/>
          <w:szCs w:val="24"/>
        </w:rPr>
        <w:br/>
      </w:r>
      <w:r w:rsidRPr="00DC53A0">
        <w:rPr>
          <w:rFonts w:ascii="Cambria" w:hAnsi="Cambria" w:cs="Cambria"/>
          <w:sz w:val="24"/>
          <w:szCs w:val="24"/>
        </w:rPr>
        <w:t>w formie pisemnej</w:t>
      </w:r>
      <w:r w:rsidR="008D1827" w:rsidRPr="00DC53A0">
        <w:rPr>
          <w:rFonts w:ascii="Cambria" w:hAnsi="Cambria" w:cs="Cambria"/>
          <w:sz w:val="24"/>
          <w:szCs w:val="24"/>
        </w:rPr>
        <w:t xml:space="preserve"> </w:t>
      </w:r>
      <w:r w:rsidRPr="00DC53A0">
        <w:rPr>
          <w:rFonts w:ascii="Cambria" w:hAnsi="Cambria" w:cs="Cambria"/>
          <w:sz w:val="24"/>
          <w:szCs w:val="24"/>
        </w:rPr>
        <w:t>szczegółow</w:t>
      </w:r>
      <w:r w:rsidR="001E5C1F" w:rsidRPr="00DC53A0">
        <w:rPr>
          <w:rFonts w:ascii="Cambria" w:hAnsi="Cambria" w:cs="Cambria"/>
          <w:sz w:val="24"/>
          <w:szCs w:val="24"/>
        </w:rPr>
        <w:t>e dane</w:t>
      </w:r>
      <w:r w:rsidR="001A2C37" w:rsidRPr="00DC53A0">
        <w:rPr>
          <w:rFonts w:ascii="Cambria" w:hAnsi="Cambria" w:cs="Cambria"/>
          <w:sz w:val="24"/>
          <w:szCs w:val="24"/>
        </w:rPr>
        <w:t xml:space="preserve"> opis</w:t>
      </w:r>
      <w:r w:rsidR="001E5C1F" w:rsidRPr="00DC53A0">
        <w:rPr>
          <w:rFonts w:ascii="Cambria" w:hAnsi="Cambria" w:cs="Cambria"/>
          <w:sz w:val="24"/>
          <w:szCs w:val="24"/>
        </w:rPr>
        <w:t>ujące</w:t>
      </w:r>
      <w:r w:rsidR="001A2C37" w:rsidRPr="00DC53A0">
        <w:rPr>
          <w:rFonts w:ascii="Cambria" w:hAnsi="Cambria" w:cs="Cambria"/>
          <w:sz w:val="24"/>
          <w:szCs w:val="24"/>
        </w:rPr>
        <w:t xml:space="preserve"> urządze</w:t>
      </w:r>
      <w:r w:rsidR="001E5C1F" w:rsidRPr="00DC53A0">
        <w:rPr>
          <w:rFonts w:ascii="Cambria" w:hAnsi="Cambria" w:cs="Cambria"/>
          <w:sz w:val="24"/>
          <w:szCs w:val="24"/>
        </w:rPr>
        <w:t>nie</w:t>
      </w:r>
      <w:r w:rsidR="001A2C37" w:rsidRPr="00DC53A0">
        <w:rPr>
          <w:rFonts w:ascii="Cambria" w:hAnsi="Cambria" w:cs="Cambria"/>
          <w:sz w:val="24"/>
          <w:szCs w:val="24"/>
        </w:rPr>
        <w:t xml:space="preserve"> </w:t>
      </w:r>
      <w:r w:rsidR="00A8538F" w:rsidRPr="00DC53A0">
        <w:rPr>
          <w:rFonts w:ascii="Cambria" w:hAnsi="Cambria" w:cs="Cambria"/>
          <w:sz w:val="24"/>
          <w:szCs w:val="24"/>
        </w:rPr>
        <w:t>będąc</w:t>
      </w:r>
      <w:r w:rsidR="00310CD4" w:rsidRPr="00DC53A0">
        <w:rPr>
          <w:rFonts w:ascii="Cambria" w:hAnsi="Cambria" w:cs="Cambria"/>
          <w:sz w:val="24"/>
          <w:szCs w:val="24"/>
        </w:rPr>
        <w:t>ego</w:t>
      </w:r>
      <w:r w:rsidR="00A8538F" w:rsidRPr="00DC53A0">
        <w:rPr>
          <w:rFonts w:ascii="Cambria" w:hAnsi="Cambria" w:cs="Cambria"/>
          <w:sz w:val="24"/>
          <w:szCs w:val="24"/>
        </w:rPr>
        <w:t xml:space="preserve"> przedmiotem świadczeni</w:t>
      </w:r>
      <w:r w:rsidR="00310CD4" w:rsidRPr="00DC53A0">
        <w:rPr>
          <w:rFonts w:ascii="Cambria" w:hAnsi="Cambria" w:cs="Cambria"/>
          <w:sz w:val="24"/>
          <w:szCs w:val="24"/>
        </w:rPr>
        <w:t>a</w:t>
      </w:r>
      <w:r w:rsidR="00A8538F" w:rsidRPr="00DC53A0">
        <w:rPr>
          <w:rFonts w:ascii="Cambria" w:hAnsi="Cambria" w:cs="Cambria"/>
          <w:sz w:val="24"/>
          <w:szCs w:val="24"/>
        </w:rPr>
        <w:t xml:space="preserve"> </w:t>
      </w:r>
      <w:r w:rsidRPr="00DC53A0">
        <w:rPr>
          <w:rFonts w:ascii="Cambria" w:hAnsi="Cambria" w:cs="Cambria"/>
          <w:sz w:val="24"/>
          <w:szCs w:val="24"/>
        </w:rPr>
        <w:t>w szczegółowości określonej załączniki</w:t>
      </w:r>
      <w:r w:rsidR="007366F4" w:rsidRPr="00DC53A0">
        <w:rPr>
          <w:rFonts w:ascii="Cambria" w:hAnsi="Cambria" w:cs="Cambria"/>
          <w:sz w:val="24"/>
          <w:szCs w:val="24"/>
        </w:rPr>
        <w:t xml:space="preserve">em </w:t>
      </w:r>
      <w:r w:rsidR="007A6960" w:rsidRPr="00DC53A0">
        <w:rPr>
          <w:rFonts w:ascii="Cambria" w:hAnsi="Cambria" w:cs="Cambria"/>
          <w:sz w:val="24"/>
          <w:szCs w:val="24"/>
        </w:rPr>
        <w:t>1</w:t>
      </w:r>
      <w:r w:rsidR="007366F4" w:rsidRPr="00DC53A0">
        <w:rPr>
          <w:rFonts w:ascii="Cambria" w:hAnsi="Cambria" w:cs="Cambria"/>
          <w:sz w:val="24"/>
          <w:szCs w:val="24"/>
        </w:rPr>
        <w:t xml:space="preserve"> </w:t>
      </w:r>
      <w:r w:rsidRPr="00DC53A0">
        <w:rPr>
          <w:rFonts w:ascii="Cambria" w:hAnsi="Cambria" w:cs="Cambria"/>
          <w:sz w:val="24"/>
          <w:szCs w:val="24"/>
        </w:rPr>
        <w:t>do SWZ:</w:t>
      </w:r>
    </w:p>
    <w:p w14:paraId="50F659E7" w14:textId="0E43B2AC" w:rsidR="00023D82" w:rsidRPr="00DC53A0" w:rsidRDefault="00023D82" w:rsidP="006F47A0">
      <w:pPr>
        <w:pStyle w:val="p2"/>
        <w:numPr>
          <w:ilvl w:val="0"/>
          <w:numId w:val="26"/>
        </w:numPr>
        <w:tabs>
          <w:tab w:val="num" w:pos="397"/>
        </w:tabs>
        <w:spacing w:line="276" w:lineRule="auto"/>
        <w:ind w:left="851" w:hanging="425"/>
        <w:jc w:val="both"/>
        <w:rPr>
          <w:rFonts w:ascii="Cambria" w:hAnsi="Cambria"/>
          <w:sz w:val="24"/>
          <w:szCs w:val="24"/>
        </w:rPr>
      </w:pPr>
      <w:r w:rsidRPr="00DC53A0">
        <w:rPr>
          <w:rFonts w:ascii="Cambria" w:hAnsi="Cambria" w:cs="Cambria"/>
          <w:sz w:val="24"/>
          <w:szCs w:val="24"/>
        </w:rPr>
        <w:t>ze wskazaniem producenta</w:t>
      </w:r>
      <w:r w:rsidR="00393BF2" w:rsidRPr="00DC53A0">
        <w:rPr>
          <w:rFonts w:ascii="Cambria" w:hAnsi="Cambria" w:cs="Cambria"/>
          <w:sz w:val="24"/>
          <w:szCs w:val="24"/>
        </w:rPr>
        <w:t xml:space="preserve"> (jeśli dotyczy)</w:t>
      </w:r>
      <w:r w:rsidR="00FA1E23" w:rsidRPr="00DC53A0">
        <w:rPr>
          <w:rFonts w:ascii="Cambria" w:hAnsi="Cambria" w:cs="Cambria"/>
          <w:sz w:val="24"/>
          <w:szCs w:val="24"/>
        </w:rPr>
        <w:t>,</w:t>
      </w:r>
    </w:p>
    <w:p w14:paraId="15E3D0F5" w14:textId="562A3963" w:rsidR="00023D82" w:rsidRPr="00DC53A0" w:rsidRDefault="00023D82" w:rsidP="006F47A0">
      <w:pPr>
        <w:pStyle w:val="p2"/>
        <w:numPr>
          <w:ilvl w:val="0"/>
          <w:numId w:val="26"/>
        </w:numPr>
        <w:tabs>
          <w:tab w:val="num" w:pos="397"/>
        </w:tabs>
        <w:spacing w:line="276" w:lineRule="auto"/>
        <w:ind w:left="851" w:hanging="425"/>
        <w:jc w:val="both"/>
        <w:rPr>
          <w:rFonts w:ascii="Cambria" w:hAnsi="Cambria" w:cs="Cambria"/>
          <w:sz w:val="24"/>
          <w:szCs w:val="24"/>
        </w:rPr>
      </w:pPr>
      <w:r w:rsidRPr="00DC53A0">
        <w:rPr>
          <w:rFonts w:ascii="Cambria" w:hAnsi="Cambria" w:cs="Cambria"/>
          <w:sz w:val="24"/>
          <w:szCs w:val="24"/>
        </w:rPr>
        <w:t>ze wskazaniem modelu</w:t>
      </w:r>
      <w:r w:rsidR="00393BF2" w:rsidRPr="00DC53A0">
        <w:rPr>
          <w:rFonts w:ascii="Cambria" w:hAnsi="Cambria" w:cs="Cambria"/>
          <w:sz w:val="24"/>
          <w:szCs w:val="24"/>
        </w:rPr>
        <w:t xml:space="preserve"> (jeśli dotyczy)</w:t>
      </w:r>
      <w:r w:rsidR="00FA1E23" w:rsidRPr="00DC53A0">
        <w:rPr>
          <w:rFonts w:ascii="Cambria" w:hAnsi="Cambria" w:cs="Cambria"/>
          <w:sz w:val="24"/>
          <w:szCs w:val="24"/>
        </w:rPr>
        <w:t>,</w:t>
      </w:r>
    </w:p>
    <w:p w14:paraId="5FD3F8E8" w14:textId="2CE8810E" w:rsidR="00B64853" w:rsidRPr="00DC53A0" w:rsidRDefault="00B64853" w:rsidP="006F47A0">
      <w:pPr>
        <w:pStyle w:val="p2"/>
        <w:numPr>
          <w:ilvl w:val="0"/>
          <w:numId w:val="26"/>
        </w:numPr>
        <w:tabs>
          <w:tab w:val="num" w:pos="397"/>
        </w:tabs>
        <w:spacing w:line="276" w:lineRule="auto"/>
        <w:ind w:left="851" w:hanging="425"/>
        <w:jc w:val="both"/>
        <w:rPr>
          <w:rFonts w:ascii="Cambria" w:hAnsi="Cambria" w:cs="Cambria"/>
          <w:sz w:val="24"/>
          <w:szCs w:val="24"/>
        </w:rPr>
      </w:pPr>
      <w:r w:rsidRPr="00DC53A0">
        <w:rPr>
          <w:rFonts w:ascii="Cambria" w:hAnsi="Cambria" w:cs="Cambria"/>
          <w:sz w:val="24"/>
          <w:szCs w:val="24"/>
        </w:rPr>
        <w:t>ze wskazaniem wersji lub numeru katalogowego (jeśli dotyczy)</w:t>
      </w:r>
      <w:r w:rsidR="00FA1E23" w:rsidRPr="00DC53A0">
        <w:rPr>
          <w:rFonts w:ascii="Cambria" w:hAnsi="Cambria" w:cs="Cambria"/>
          <w:sz w:val="24"/>
          <w:szCs w:val="24"/>
        </w:rPr>
        <w:t>,</w:t>
      </w:r>
    </w:p>
    <w:p w14:paraId="6200B512" w14:textId="4C1BB965" w:rsidR="00023D82" w:rsidRPr="00DC53A0" w:rsidRDefault="00023D82" w:rsidP="006F47A0">
      <w:pPr>
        <w:pStyle w:val="p2"/>
        <w:numPr>
          <w:ilvl w:val="0"/>
          <w:numId w:val="26"/>
        </w:numPr>
        <w:tabs>
          <w:tab w:val="num" w:pos="397"/>
        </w:tabs>
        <w:spacing w:line="276" w:lineRule="auto"/>
        <w:ind w:left="851" w:hanging="425"/>
        <w:jc w:val="both"/>
        <w:rPr>
          <w:rFonts w:ascii="Cambria" w:hAnsi="Cambria"/>
          <w:sz w:val="24"/>
          <w:szCs w:val="24"/>
        </w:rPr>
      </w:pPr>
      <w:r w:rsidRPr="00DC53A0">
        <w:rPr>
          <w:rFonts w:ascii="Cambria" w:hAnsi="Cambria" w:cs="Cambria"/>
          <w:sz w:val="24"/>
          <w:szCs w:val="24"/>
        </w:rPr>
        <w:t>z załączeniem opisu technicznego</w:t>
      </w:r>
      <w:r w:rsidRPr="00DC53A0">
        <w:rPr>
          <w:rFonts w:ascii="Cambria" w:hAnsi="Cambria"/>
          <w:sz w:val="24"/>
          <w:szCs w:val="24"/>
        </w:rPr>
        <w:t xml:space="preserve"> podpisanego przez wykonawcę lub producenta lub dystrybutora produktu zawierającego </w:t>
      </w:r>
      <w:r w:rsidRPr="00DC53A0">
        <w:rPr>
          <w:rFonts w:ascii="Cambria" w:hAnsi="Cambria" w:cs="Cambria"/>
          <w:sz w:val="24"/>
          <w:szCs w:val="24"/>
        </w:rPr>
        <w:t xml:space="preserve">parametry objęte wymaganiami wskazanymi w załączniku Nr </w:t>
      </w:r>
      <w:r w:rsidR="007A6960" w:rsidRPr="00DC53A0">
        <w:rPr>
          <w:rFonts w:ascii="Cambria" w:hAnsi="Cambria" w:cs="Cambria"/>
          <w:sz w:val="24"/>
          <w:szCs w:val="24"/>
        </w:rPr>
        <w:t>1</w:t>
      </w:r>
      <w:r w:rsidR="007366F4" w:rsidRPr="00DC53A0">
        <w:rPr>
          <w:rFonts w:ascii="Cambria" w:hAnsi="Cambria" w:cs="Cambria"/>
          <w:sz w:val="24"/>
          <w:szCs w:val="24"/>
        </w:rPr>
        <w:t xml:space="preserve"> </w:t>
      </w:r>
      <w:r w:rsidRPr="00DC53A0">
        <w:rPr>
          <w:rFonts w:ascii="Cambria" w:hAnsi="Cambria" w:cs="Cambria"/>
          <w:sz w:val="24"/>
          <w:szCs w:val="24"/>
        </w:rPr>
        <w:t>do SWZ</w:t>
      </w:r>
      <w:r w:rsidR="00FA1E23" w:rsidRPr="00DC53A0">
        <w:rPr>
          <w:rFonts w:ascii="Cambria" w:hAnsi="Cambria" w:cs="Cambria"/>
          <w:sz w:val="24"/>
          <w:szCs w:val="24"/>
        </w:rPr>
        <w:t>,</w:t>
      </w:r>
    </w:p>
    <w:p w14:paraId="502F56BE" w14:textId="5E3AA6FD" w:rsidR="00D86075" w:rsidRPr="00DC53A0" w:rsidRDefault="00A06644" w:rsidP="006F47A0">
      <w:pPr>
        <w:pStyle w:val="p2"/>
        <w:numPr>
          <w:ilvl w:val="0"/>
          <w:numId w:val="26"/>
        </w:numPr>
        <w:tabs>
          <w:tab w:val="num" w:pos="397"/>
        </w:tabs>
        <w:spacing w:line="276" w:lineRule="auto"/>
        <w:ind w:left="851" w:hanging="425"/>
        <w:jc w:val="both"/>
        <w:rPr>
          <w:rFonts w:ascii="Cambria" w:hAnsi="Cambria"/>
          <w:sz w:val="24"/>
          <w:szCs w:val="24"/>
        </w:rPr>
      </w:pPr>
      <w:r w:rsidRPr="00DC53A0">
        <w:rPr>
          <w:rFonts w:ascii="Cambria" w:hAnsi="Cambria"/>
          <w:sz w:val="24"/>
          <w:szCs w:val="24"/>
        </w:rPr>
        <w:t>z dołączeniem dokumentu potwierdzającego uprawnienia gwarancyjne</w:t>
      </w:r>
      <w:r w:rsidR="00FA1E23" w:rsidRPr="00DC53A0">
        <w:rPr>
          <w:rFonts w:ascii="Cambria" w:hAnsi="Cambria"/>
          <w:sz w:val="24"/>
          <w:szCs w:val="24"/>
        </w:rPr>
        <w:t>.</w:t>
      </w:r>
    </w:p>
    <w:p w14:paraId="431FA3BF" w14:textId="3F1E1CCA" w:rsidR="00023D82" w:rsidRPr="00DC53A0" w:rsidRDefault="00023D82" w:rsidP="006F47A0">
      <w:pPr>
        <w:numPr>
          <w:ilvl w:val="2"/>
          <w:numId w:val="25"/>
        </w:numPr>
        <w:suppressAutoHyphens w:val="0"/>
        <w:spacing w:after="0"/>
        <w:ind w:left="426" w:hanging="426"/>
        <w:contextualSpacing/>
        <w:jc w:val="both"/>
        <w:rPr>
          <w:rFonts w:ascii="Cambria" w:hAnsi="Cambria"/>
          <w:sz w:val="24"/>
          <w:szCs w:val="24"/>
        </w:rPr>
      </w:pPr>
      <w:r w:rsidRPr="00DC53A0">
        <w:rPr>
          <w:rFonts w:ascii="Cambria" w:hAnsi="Cambria" w:cs="Cambria"/>
          <w:sz w:val="24"/>
          <w:szCs w:val="24"/>
        </w:rPr>
        <w:t xml:space="preserve">Zamawiający nie dokona odbioru </w:t>
      </w:r>
      <w:r w:rsidR="001E5C1F" w:rsidRPr="00DC53A0">
        <w:rPr>
          <w:rFonts w:ascii="Cambria" w:hAnsi="Cambria" w:cs="Cambria"/>
          <w:sz w:val="24"/>
          <w:szCs w:val="24"/>
        </w:rPr>
        <w:t xml:space="preserve">urządzenia </w:t>
      </w:r>
      <w:r w:rsidRPr="00DC53A0">
        <w:rPr>
          <w:rFonts w:ascii="Cambria" w:hAnsi="Cambria" w:cs="Cambria"/>
          <w:sz w:val="24"/>
          <w:szCs w:val="24"/>
        </w:rPr>
        <w:t>w sytuacji braku wykonania obowiązku, o którym mowa w ust. 5, a jakiekolwiek opóźnienia wynikłe z tego tytułu będą traktowane jako opóźnienia z winy wykonawcy.</w:t>
      </w:r>
    </w:p>
    <w:p w14:paraId="2FD99F5E" w14:textId="3B2028EF" w:rsidR="00023D82" w:rsidRPr="00DC53A0" w:rsidRDefault="001E5C1F" w:rsidP="006F47A0">
      <w:pPr>
        <w:numPr>
          <w:ilvl w:val="2"/>
          <w:numId w:val="25"/>
        </w:numPr>
        <w:suppressAutoHyphens w:val="0"/>
        <w:spacing w:after="0"/>
        <w:ind w:left="426" w:hanging="426"/>
        <w:contextualSpacing/>
        <w:jc w:val="both"/>
        <w:rPr>
          <w:rFonts w:ascii="Cambria" w:hAnsi="Cambria" w:cs="Cambria"/>
          <w:sz w:val="24"/>
          <w:szCs w:val="24"/>
        </w:rPr>
      </w:pPr>
      <w:r w:rsidRPr="00DC53A0">
        <w:rPr>
          <w:rFonts w:ascii="Cambria" w:hAnsi="Cambria" w:cs="Cambria"/>
          <w:sz w:val="24"/>
          <w:szCs w:val="24"/>
        </w:rPr>
        <w:t>Dane</w:t>
      </w:r>
      <w:r w:rsidR="00023D82" w:rsidRPr="00DC53A0">
        <w:rPr>
          <w:rFonts w:ascii="Cambria" w:hAnsi="Cambria" w:cs="Cambria"/>
          <w:sz w:val="24"/>
          <w:szCs w:val="24"/>
        </w:rPr>
        <w:t>, o który</w:t>
      </w:r>
      <w:r w:rsidRPr="00DC53A0">
        <w:rPr>
          <w:rFonts w:ascii="Cambria" w:hAnsi="Cambria" w:cs="Cambria"/>
          <w:sz w:val="24"/>
          <w:szCs w:val="24"/>
        </w:rPr>
        <w:t>ch</w:t>
      </w:r>
      <w:r w:rsidR="00023D82" w:rsidRPr="00DC53A0">
        <w:rPr>
          <w:rFonts w:ascii="Cambria" w:hAnsi="Cambria" w:cs="Cambria"/>
          <w:sz w:val="24"/>
          <w:szCs w:val="24"/>
        </w:rPr>
        <w:t xml:space="preserve"> mowa w ust. 5 będ</w:t>
      </w:r>
      <w:r w:rsidRPr="00DC53A0">
        <w:rPr>
          <w:rFonts w:ascii="Cambria" w:hAnsi="Cambria" w:cs="Cambria"/>
          <w:sz w:val="24"/>
          <w:szCs w:val="24"/>
        </w:rPr>
        <w:t>ą</w:t>
      </w:r>
      <w:r w:rsidR="00023D82" w:rsidRPr="00DC53A0">
        <w:rPr>
          <w:rFonts w:ascii="Cambria" w:hAnsi="Cambria" w:cs="Cambria"/>
          <w:sz w:val="24"/>
          <w:szCs w:val="24"/>
        </w:rPr>
        <w:t xml:space="preserve"> podstawą oceny zgodności dostarczonego </w:t>
      </w:r>
      <w:r w:rsidRPr="00DC53A0">
        <w:rPr>
          <w:rFonts w:ascii="Cambria" w:hAnsi="Cambria" w:cs="Cambria"/>
          <w:sz w:val="24"/>
          <w:szCs w:val="24"/>
        </w:rPr>
        <w:br/>
      </w:r>
      <w:r w:rsidR="00023D82" w:rsidRPr="00DC53A0">
        <w:rPr>
          <w:rFonts w:ascii="Cambria" w:hAnsi="Cambria" w:cs="Cambria"/>
          <w:sz w:val="24"/>
          <w:szCs w:val="24"/>
        </w:rPr>
        <w:t xml:space="preserve">i montowanego </w:t>
      </w:r>
      <w:r w:rsidR="00FA1E23" w:rsidRPr="00DC53A0">
        <w:rPr>
          <w:rFonts w:ascii="Cambria" w:hAnsi="Cambria" w:cs="Cambria"/>
          <w:sz w:val="24"/>
          <w:szCs w:val="24"/>
        </w:rPr>
        <w:t>przedmiotu zamówienia</w:t>
      </w:r>
      <w:r w:rsidR="00240780" w:rsidRPr="00DC53A0">
        <w:rPr>
          <w:rFonts w:ascii="Cambria" w:hAnsi="Cambria" w:cs="Cambria"/>
          <w:sz w:val="24"/>
          <w:szCs w:val="24"/>
        </w:rPr>
        <w:t xml:space="preserve"> </w:t>
      </w:r>
      <w:r w:rsidR="00023D82" w:rsidRPr="00DC53A0">
        <w:rPr>
          <w:rFonts w:ascii="Cambria" w:hAnsi="Cambria" w:cs="Cambria"/>
          <w:sz w:val="24"/>
          <w:szCs w:val="24"/>
        </w:rPr>
        <w:t xml:space="preserve">z wymaganiami wynikającymi z umowy </w:t>
      </w:r>
      <w:r w:rsidRPr="00DC53A0">
        <w:rPr>
          <w:rFonts w:ascii="Cambria" w:hAnsi="Cambria" w:cs="Cambria"/>
          <w:sz w:val="24"/>
          <w:szCs w:val="24"/>
        </w:rPr>
        <w:br/>
      </w:r>
      <w:r w:rsidR="00023D82" w:rsidRPr="00DC53A0">
        <w:rPr>
          <w:rFonts w:ascii="Cambria" w:hAnsi="Cambria" w:cs="Cambria"/>
          <w:sz w:val="24"/>
          <w:szCs w:val="24"/>
        </w:rPr>
        <w:t xml:space="preserve">i </w:t>
      </w:r>
      <w:r w:rsidR="00FA1E23" w:rsidRPr="00DC53A0">
        <w:rPr>
          <w:rFonts w:ascii="Cambria" w:hAnsi="Cambria" w:cs="Cambria"/>
          <w:sz w:val="24"/>
          <w:szCs w:val="24"/>
        </w:rPr>
        <w:t xml:space="preserve">szczegółowego </w:t>
      </w:r>
      <w:r w:rsidR="00023D82" w:rsidRPr="00DC53A0">
        <w:rPr>
          <w:rFonts w:ascii="Cambria" w:hAnsi="Cambria" w:cs="Cambria"/>
          <w:sz w:val="24"/>
          <w:szCs w:val="24"/>
        </w:rPr>
        <w:t>opisu przedmiotu zamówienia.</w:t>
      </w:r>
    </w:p>
    <w:p w14:paraId="4AC3AFD7" w14:textId="79DBAB84" w:rsidR="00023D82" w:rsidRPr="00DC53A0" w:rsidRDefault="00023D82" w:rsidP="006F47A0">
      <w:pPr>
        <w:numPr>
          <w:ilvl w:val="2"/>
          <w:numId w:val="25"/>
        </w:numPr>
        <w:suppressAutoHyphens w:val="0"/>
        <w:spacing w:after="0"/>
        <w:ind w:left="426" w:hanging="426"/>
        <w:contextualSpacing/>
        <w:jc w:val="both"/>
        <w:rPr>
          <w:rFonts w:ascii="Cambria" w:hAnsi="Cambria" w:cs="Cambria"/>
          <w:sz w:val="24"/>
          <w:szCs w:val="24"/>
        </w:rPr>
      </w:pPr>
      <w:r w:rsidRPr="00DC53A0">
        <w:rPr>
          <w:rFonts w:ascii="Cambria" w:hAnsi="Cambria" w:cs="Cambria"/>
          <w:sz w:val="24"/>
          <w:szCs w:val="24"/>
        </w:rPr>
        <w:t xml:space="preserve">W sytuacji stwierdzenia, że </w:t>
      </w:r>
      <w:r w:rsidR="00FA1E23" w:rsidRPr="00DC53A0">
        <w:rPr>
          <w:rFonts w:ascii="Cambria" w:hAnsi="Cambria" w:cs="Cambria"/>
          <w:sz w:val="24"/>
          <w:szCs w:val="24"/>
        </w:rPr>
        <w:t>urządzenie</w:t>
      </w:r>
      <w:r w:rsidRPr="00DC53A0">
        <w:rPr>
          <w:rFonts w:ascii="Cambria" w:hAnsi="Cambria"/>
          <w:sz w:val="24"/>
          <w:szCs w:val="24"/>
        </w:rPr>
        <w:t xml:space="preserve"> </w:t>
      </w:r>
      <w:r w:rsidRPr="00DC53A0">
        <w:rPr>
          <w:rFonts w:ascii="Cambria" w:hAnsi="Cambria" w:cs="Cambria"/>
          <w:sz w:val="24"/>
          <w:szCs w:val="24"/>
        </w:rPr>
        <w:t xml:space="preserve">nie spełnia wymogów wynikających </w:t>
      </w:r>
      <w:r w:rsidR="001E5C1F" w:rsidRPr="00DC53A0">
        <w:rPr>
          <w:rFonts w:ascii="Cambria" w:hAnsi="Cambria" w:cs="Cambria"/>
          <w:sz w:val="24"/>
          <w:szCs w:val="24"/>
        </w:rPr>
        <w:br/>
      </w:r>
      <w:r w:rsidRPr="00DC53A0">
        <w:rPr>
          <w:rFonts w:ascii="Cambria" w:hAnsi="Cambria" w:cs="Cambria"/>
          <w:sz w:val="24"/>
          <w:szCs w:val="24"/>
        </w:rPr>
        <w:t xml:space="preserve">z umowy i </w:t>
      </w:r>
      <w:r w:rsidR="00FA1E23" w:rsidRPr="00DC53A0">
        <w:rPr>
          <w:rFonts w:ascii="Cambria" w:hAnsi="Cambria" w:cs="Cambria"/>
          <w:sz w:val="24"/>
          <w:szCs w:val="24"/>
        </w:rPr>
        <w:t xml:space="preserve">szczegółowego </w:t>
      </w:r>
      <w:r w:rsidRPr="00DC53A0">
        <w:rPr>
          <w:rFonts w:ascii="Cambria" w:hAnsi="Cambria" w:cs="Cambria"/>
          <w:sz w:val="24"/>
          <w:szCs w:val="24"/>
        </w:rPr>
        <w:t>opisu przedmiotu zamówienia</w:t>
      </w:r>
      <w:r w:rsidR="00FA1E23" w:rsidRPr="00DC53A0">
        <w:rPr>
          <w:rFonts w:ascii="Cambria" w:hAnsi="Cambria" w:cs="Cambria"/>
          <w:sz w:val="24"/>
          <w:szCs w:val="24"/>
        </w:rPr>
        <w:t>,</w:t>
      </w:r>
      <w:r w:rsidRPr="00DC53A0">
        <w:rPr>
          <w:rFonts w:ascii="Cambria" w:hAnsi="Cambria" w:cs="Cambria"/>
          <w:sz w:val="24"/>
          <w:szCs w:val="24"/>
        </w:rPr>
        <w:t xml:space="preserve"> wykonawca zobowiązany będzie do korekty </w:t>
      </w:r>
      <w:r w:rsidR="001E5C1F" w:rsidRPr="00DC53A0">
        <w:rPr>
          <w:rFonts w:ascii="Cambria" w:hAnsi="Cambria" w:cs="Cambria"/>
          <w:sz w:val="24"/>
          <w:szCs w:val="24"/>
        </w:rPr>
        <w:t>danych</w:t>
      </w:r>
      <w:r w:rsidRPr="00DC53A0">
        <w:rPr>
          <w:rFonts w:ascii="Cambria" w:hAnsi="Cambria" w:cs="Cambria"/>
          <w:sz w:val="24"/>
          <w:szCs w:val="24"/>
        </w:rPr>
        <w:t xml:space="preserve"> i zaproponowania </w:t>
      </w:r>
      <w:r w:rsidR="00FA1E23" w:rsidRPr="00DC53A0">
        <w:rPr>
          <w:rFonts w:ascii="Cambria" w:hAnsi="Cambria" w:cs="Cambria"/>
          <w:sz w:val="24"/>
          <w:szCs w:val="24"/>
        </w:rPr>
        <w:t>urządzenia</w:t>
      </w:r>
      <w:r w:rsidR="00310CD4" w:rsidRPr="00DC53A0">
        <w:rPr>
          <w:rFonts w:ascii="Cambria" w:hAnsi="Cambria" w:cs="Cambria"/>
          <w:sz w:val="24"/>
          <w:szCs w:val="24"/>
        </w:rPr>
        <w:t xml:space="preserve"> </w:t>
      </w:r>
      <w:r w:rsidRPr="00DC53A0">
        <w:rPr>
          <w:rFonts w:ascii="Cambria" w:hAnsi="Cambria" w:cs="Cambria"/>
          <w:sz w:val="24"/>
          <w:szCs w:val="24"/>
        </w:rPr>
        <w:t>zgodnego z wymaganiami zamawiającego w terminie 3 dni roboczych od dnia przekazania mu uwag przez zamawiającego.</w:t>
      </w:r>
    </w:p>
    <w:p w14:paraId="503DAB03" w14:textId="0A8F195E" w:rsidR="00023D82" w:rsidRPr="00DC53A0" w:rsidRDefault="00023D82" w:rsidP="006F47A0">
      <w:pPr>
        <w:numPr>
          <w:ilvl w:val="2"/>
          <w:numId w:val="25"/>
        </w:numPr>
        <w:suppressAutoHyphens w:val="0"/>
        <w:spacing w:after="0"/>
        <w:ind w:left="426" w:hanging="426"/>
        <w:contextualSpacing/>
        <w:jc w:val="both"/>
        <w:rPr>
          <w:rFonts w:ascii="Cambria" w:hAnsi="Cambria" w:cs="Cambria"/>
          <w:sz w:val="24"/>
          <w:szCs w:val="24"/>
        </w:rPr>
      </w:pPr>
      <w:r w:rsidRPr="00DC53A0">
        <w:rPr>
          <w:rFonts w:ascii="Cambria" w:hAnsi="Cambria" w:cs="Cambria"/>
          <w:sz w:val="24"/>
          <w:szCs w:val="24"/>
        </w:rPr>
        <w:t xml:space="preserve">W przypadku nieprzedstawienia zamawiającemu </w:t>
      </w:r>
      <w:r w:rsidR="001E5C1F" w:rsidRPr="00DC53A0">
        <w:rPr>
          <w:rFonts w:ascii="Cambria" w:hAnsi="Cambria" w:cs="Cambria"/>
          <w:sz w:val="24"/>
          <w:szCs w:val="24"/>
        </w:rPr>
        <w:t xml:space="preserve">danych i </w:t>
      </w:r>
      <w:r w:rsidRPr="00DC53A0">
        <w:rPr>
          <w:rFonts w:ascii="Cambria" w:hAnsi="Cambria" w:cs="Cambria"/>
          <w:sz w:val="24"/>
          <w:szCs w:val="24"/>
        </w:rPr>
        <w:t>dokumentów, o których mowa w ust. 5 lub nieuwzględnienia uwag, o których mowa w ust. 8 zamawiający nabywa prawo do odstąpienia od umowy z winy wykonawcy w ciągu 14 dni od dnia upływu terminu wskazanego odpowiednio w ust. 5 lub w ust. 8.</w:t>
      </w:r>
    </w:p>
    <w:p w14:paraId="68D67F1C"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07D73A07"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66D9E4C0"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50297B28"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62668C77"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13279064"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6FDB1A07"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4382663E"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7C994158"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vanish/>
          <w:color w:val="FFFFFF" w:themeColor="background1"/>
        </w:rPr>
      </w:pPr>
    </w:p>
    <w:p w14:paraId="1E6CD198" w14:textId="77777777"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hAnsi="Cambria" w:cs="†¯øw≥¸"/>
          <w:color w:val="000000" w:themeColor="text1"/>
        </w:rPr>
        <w:t xml:space="preserve">W ramach realizacji </w:t>
      </w:r>
      <w:r w:rsidR="00310CD4" w:rsidRPr="00DC53A0">
        <w:rPr>
          <w:rFonts w:ascii="Cambria" w:hAnsi="Cambria" w:cs="†¯øw≥¸"/>
          <w:color w:val="000000" w:themeColor="text1"/>
        </w:rPr>
        <w:t xml:space="preserve">umowy </w:t>
      </w:r>
      <w:r w:rsidRPr="00DC53A0">
        <w:rPr>
          <w:rFonts w:ascii="Cambria" w:hAnsi="Cambria" w:cs="†¯øw≥¸"/>
          <w:color w:val="000000" w:themeColor="text1"/>
        </w:rPr>
        <w:t>Wykonawca zobowiązany jest w szczególności do:</w:t>
      </w:r>
    </w:p>
    <w:p w14:paraId="4FB17B2D" w14:textId="77777777" w:rsidR="00D86075" w:rsidRPr="00DC53A0" w:rsidRDefault="00D86075" w:rsidP="006F47A0">
      <w:pPr>
        <w:pStyle w:val="Akapitzlist"/>
        <w:widowControl w:val="0"/>
        <w:numPr>
          <w:ilvl w:val="0"/>
          <w:numId w:val="33"/>
        </w:numPr>
        <w:tabs>
          <w:tab w:val="left" w:pos="851"/>
        </w:tabs>
        <w:autoSpaceDE w:val="0"/>
        <w:autoSpaceDN w:val="0"/>
        <w:adjustRightInd w:val="0"/>
        <w:spacing w:line="276" w:lineRule="auto"/>
        <w:ind w:left="851" w:hanging="425"/>
        <w:jc w:val="both"/>
        <w:rPr>
          <w:rFonts w:ascii="Cambria" w:hAnsi="Cambria" w:cs="†¯øw≥¸"/>
        </w:rPr>
      </w:pPr>
      <w:r w:rsidRPr="00DC53A0">
        <w:rPr>
          <w:rFonts w:ascii="Cambria" w:hAnsi="Cambria" w:cs="†¯øw≥¸"/>
        </w:rPr>
        <w:t xml:space="preserve">należytego wykonania </w:t>
      </w:r>
      <w:r w:rsidR="00310CD4" w:rsidRPr="00DC53A0">
        <w:rPr>
          <w:rFonts w:ascii="Cambria" w:hAnsi="Cambria" w:cs="†¯øw≥¸"/>
        </w:rPr>
        <w:t>p</w:t>
      </w:r>
      <w:r w:rsidRPr="00DC53A0">
        <w:rPr>
          <w:rFonts w:ascii="Cambria" w:hAnsi="Cambria" w:cs="†¯øw≥¸"/>
        </w:rPr>
        <w:t xml:space="preserve">rzedmiotu umowy zgodnie z umową, zasadami wiedzy technicznej i przepisami prawa; </w:t>
      </w:r>
    </w:p>
    <w:p w14:paraId="66CF47B6" w14:textId="77777777" w:rsidR="00D86075" w:rsidRPr="00DC53A0" w:rsidRDefault="00D86075" w:rsidP="006F47A0">
      <w:pPr>
        <w:pStyle w:val="Akapitzlist"/>
        <w:widowControl w:val="0"/>
        <w:numPr>
          <w:ilvl w:val="0"/>
          <w:numId w:val="33"/>
        </w:numPr>
        <w:tabs>
          <w:tab w:val="left" w:pos="851"/>
        </w:tabs>
        <w:autoSpaceDE w:val="0"/>
        <w:autoSpaceDN w:val="0"/>
        <w:adjustRightInd w:val="0"/>
        <w:spacing w:line="276" w:lineRule="auto"/>
        <w:ind w:left="851" w:hanging="425"/>
        <w:jc w:val="both"/>
        <w:rPr>
          <w:rFonts w:ascii="Cambria" w:hAnsi="Cambria" w:cs="†¯øw≥¸"/>
        </w:rPr>
      </w:pPr>
      <w:r w:rsidRPr="00DC53A0">
        <w:rPr>
          <w:rFonts w:ascii="Cambria" w:hAnsi="Cambria" w:cs="†¯øw≥¸"/>
        </w:rPr>
        <w:t>okazania przed montażem na każde wezwanie Zamawiającego dokumentów dotyczących wyposażenia przeznaczon</w:t>
      </w:r>
      <w:r w:rsidR="00310CD4" w:rsidRPr="00DC53A0">
        <w:rPr>
          <w:rFonts w:ascii="Cambria" w:hAnsi="Cambria" w:cs="†¯øw≥¸"/>
        </w:rPr>
        <w:t>ego</w:t>
      </w:r>
      <w:r w:rsidRPr="00DC53A0">
        <w:rPr>
          <w:rFonts w:ascii="Cambria" w:hAnsi="Cambria" w:cs="†¯øw≥¸"/>
        </w:rPr>
        <w:t xml:space="preserve"> do montażu: </w:t>
      </w:r>
    </w:p>
    <w:p w14:paraId="38FEED34" w14:textId="77777777" w:rsidR="00D86075" w:rsidRPr="00DC53A0" w:rsidRDefault="00D86075" w:rsidP="006F47A0">
      <w:pPr>
        <w:pStyle w:val="Akapitzlist"/>
        <w:numPr>
          <w:ilvl w:val="2"/>
          <w:numId w:val="32"/>
        </w:numPr>
        <w:spacing w:line="276" w:lineRule="auto"/>
        <w:ind w:left="1134" w:hanging="283"/>
        <w:rPr>
          <w:rFonts w:ascii="Cambria" w:hAnsi="Cambria" w:cstheme="minorBidi"/>
          <w:color w:val="000000" w:themeColor="text1"/>
        </w:rPr>
      </w:pPr>
      <w:r w:rsidRPr="00DC53A0">
        <w:rPr>
          <w:rFonts w:ascii="Cambria" w:hAnsi="Cambria"/>
          <w:color w:val="000000" w:themeColor="text1"/>
        </w:rPr>
        <w:t>deklaracji zgodności CE,</w:t>
      </w:r>
    </w:p>
    <w:p w14:paraId="26DEC6CC" w14:textId="399CE201" w:rsidR="00D86075" w:rsidRPr="00DC53A0" w:rsidRDefault="0033317C" w:rsidP="006F47A0">
      <w:pPr>
        <w:pStyle w:val="Akapitzlist"/>
        <w:numPr>
          <w:ilvl w:val="2"/>
          <w:numId w:val="32"/>
        </w:numPr>
        <w:spacing w:line="276" w:lineRule="auto"/>
        <w:ind w:left="1134" w:hanging="283"/>
        <w:jc w:val="both"/>
        <w:rPr>
          <w:rFonts w:ascii="Cambria" w:hAnsi="Cambria" w:cs="†¯øw≥¸"/>
          <w:color w:val="000000" w:themeColor="text1"/>
        </w:rPr>
      </w:pPr>
      <w:r w:rsidRPr="00DC53A0">
        <w:rPr>
          <w:rFonts w:ascii="Cambria" w:hAnsi="Cambria" w:cs="†¯øw≥¸"/>
          <w:color w:val="000000" w:themeColor="text1"/>
        </w:rPr>
        <w:t xml:space="preserve">certyfikatów, </w:t>
      </w:r>
      <w:r w:rsidR="00D86075" w:rsidRPr="00DC53A0">
        <w:rPr>
          <w:rFonts w:ascii="Cambria" w:hAnsi="Cambria" w:cs="†¯øw≥¸"/>
          <w:color w:val="000000" w:themeColor="text1"/>
        </w:rPr>
        <w:t>atestów lub aprobat technicznych potwierdzających wymogi zawarte</w:t>
      </w:r>
      <w:r w:rsidRPr="00DC53A0">
        <w:rPr>
          <w:rFonts w:ascii="Cambria" w:hAnsi="Cambria" w:cs="†¯øw≥¸"/>
          <w:color w:val="000000" w:themeColor="text1"/>
        </w:rPr>
        <w:t xml:space="preserve"> </w:t>
      </w:r>
      <w:r w:rsidR="00D86075" w:rsidRPr="00DC53A0">
        <w:rPr>
          <w:rFonts w:ascii="Cambria" w:hAnsi="Cambria" w:cs="†¯øw≥¸"/>
          <w:color w:val="000000" w:themeColor="text1"/>
        </w:rPr>
        <w:t>w opisie przedmiotu zamówienia;</w:t>
      </w:r>
    </w:p>
    <w:p w14:paraId="4B7D50F5" w14:textId="77777777" w:rsidR="00A06644" w:rsidRPr="00DC53A0" w:rsidRDefault="00A06644" w:rsidP="006F47A0">
      <w:pPr>
        <w:pStyle w:val="Akapitzlist"/>
        <w:numPr>
          <w:ilvl w:val="2"/>
          <w:numId w:val="32"/>
        </w:numPr>
        <w:spacing w:line="276" w:lineRule="auto"/>
        <w:ind w:left="1134" w:hanging="283"/>
        <w:jc w:val="both"/>
        <w:rPr>
          <w:rFonts w:ascii="Cambria" w:hAnsi="Cambria" w:cs="†¯øw≥¸"/>
          <w:color w:val="000000" w:themeColor="text1"/>
        </w:rPr>
      </w:pPr>
      <w:r w:rsidRPr="00DC53A0">
        <w:rPr>
          <w:rFonts w:ascii="Cambria" w:hAnsi="Cambria" w:cs="†¯øw≥¸"/>
          <w:color w:val="000000" w:themeColor="text1"/>
        </w:rPr>
        <w:t>kart katalogowych,</w:t>
      </w:r>
    </w:p>
    <w:p w14:paraId="2197A078" w14:textId="51019F93" w:rsidR="00D86075" w:rsidRPr="00DC53A0" w:rsidRDefault="00D86075" w:rsidP="006F47A0">
      <w:pPr>
        <w:pStyle w:val="Akapitzlist"/>
        <w:numPr>
          <w:ilvl w:val="2"/>
          <w:numId w:val="32"/>
        </w:numPr>
        <w:spacing w:line="276" w:lineRule="auto"/>
        <w:ind w:left="1134" w:hanging="283"/>
        <w:jc w:val="both"/>
        <w:rPr>
          <w:rFonts w:ascii="Cambria" w:hAnsi="Cambria" w:cs="†¯øw≥¸"/>
          <w:color w:val="000000" w:themeColor="text1"/>
        </w:rPr>
      </w:pPr>
      <w:r w:rsidRPr="00DC53A0">
        <w:rPr>
          <w:rFonts w:ascii="Cambria" w:hAnsi="Cambria" w:cs="†¯øw≥¸"/>
          <w:color w:val="000000" w:themeColor="text1"/>
        </w:rPr>
        <w:t>instrukcji użytkowania</w:t>
      </w:r>
      <w:r w:rsidR="00FA1E23" w:rsidRPr="00DC53A0">
        <w:rPr>
          <w:rFonts w:ascii="Cambria" w:hAnsi="Cambria" w:cs="†¯øw≥¸"/>
          <w:color w:val="000000" w:themeColor="text1"/>
        </w:rPr>
        <w:t>.</w:t>
      </w:r>
    </w:p>
    <w:p w14:paraId="50F3F0C9" w14:textId="46A2E6AC" w:rsidR="00D86075" w:rsidRPr="00DC53A0" w:rsidRDefault="00D86075"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eastAsia="Times New Roman" w:hAnsi="Cambria"/>
          <w:color w:val="000000" w:themeColor="text1"/>
        </w:rPr>
        <w:t xml:space="preserve">Wykonawca jest zobowiązany do dostarczenia i montażu </w:t>
      </w:r>
      <w:r w:rsidR="00A0172D" w:rsidRPr="00DC53A0">
        <w:rPr>
          <w:rFonts w:ascii="Cambria" w:eastAsia="Times New Roman" w:hAnsi="Cambria"/>
          <w:color w:val="000000" w:themeColor="text1"/>
        </w:rPr>
        <w:t>urządzenia</w:t>
      </w:r>
      <w:r w:rsidR="009A2840" w:rsidRPr="00DC53A0">
        <w:rPr>
          <w:rFonts w:ascii="Cambria" w:eastAsia="Times New Roman" w:hAnsi="Cambria"/>
          <w:color w:val="000000" w:themeColor="text1"/>
        </w:rPr>
        <w:t xml:space="preserve"> </w:t>
      </w:r>
      <w:r w:rsidRPr="00DC53A0">
        <w:rPr>
          <w:rFonts w:ascii="Cambria" w:eastAsia="Times New Roman" w:hAnsi="Cambria"/>
          <w:color w:val="000000" w:themeColor="text1"/>
        </w:rPr>
        <w:t>spełniając</w:t>
      </w:r>
      <w:r w:rsidR="009A2840" w:rsidRPr="00DC53A0">
        <w:rPr>
          <w:rFonts w:ascii="Cambria" w:eastAsia="Times New Roman" w:hAnsi="Cambria"/>
          <w:color w:val="000000" w:themeColor="text1"/>
        </w:rPr>
        <w:t>ego</w:t>
      </w:r>
      <w:r w:rsidRPr="00DC53A0">
        <w:rPr>
          <w:rFonts w:ascii="Cambria" w:eastAsia="Times New Roman" w:hAnsi="Cambria"/>
          <w:color w:val="000000" w:themeColor="text1"/>
        </w:rPr>
        <w:t xml:space="preserve"> parametry wynikające z dokumentacji opisującej </w:t>
      </w:r>
      <w:r w:rsidR="009A2840" w:rsidRPr="00DC53A0">
        <w:rPr>
          <w:rFonts w:ascii="Cambria" w:eastAsia="Times New Roman" w:hAnsi="Cambria"/>
          <w:color w:val="000000" w:themeColor="text1"/>
        </w:rPr>
        <w:t>p</w:t>
      </w:r>
      <w:r w:rsidRPr="00DC53A0">
        <w:rPr>
          <w:rFonts w:ascii="Cambria" w:eastAsia="Times New Roman" w:hAnsi="Cambria"/>
          <w:color w:val="000000" w:themeColor="text1"/>
        </w:rPr>
        <w:t>rzedmiot zamówienia.</w:t>
      </w:r>
    </w:p>
    <w:p w14:paraId="39693D04" w14:textId="291BF28D" w:rsidR="00D86075" w:rsidRPr="00DC53A0" w:rsidRDefault="00A06644"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hAnsi="Cambria" w:cs="†¯øw≥¸"/>
          <w:color w:val="000000" w:themeColor="text1"/>
        </w:rPr>
        <w:t xml:space="preserve">Przed dokonaniem </w:t>
      </w:r>
      <w:r w:rsidR="00B64853" w:rsidRPr="00DC53A0">
        <w:rPr>
          <w:rFonts w:ascii="Cambria" w:hAnsi="Cambria" w:cs="†¯øw≥¸"/>
          <w:color w:val="000000" w:themeColor="text1"/>
        </w:rPr>
        <w:t>dostawy</w:t>
      </w:r>
      <w:r w:rsidRPr="00DC53A0">
        <w:rPr>
          <w:rFonts w:ascii="Cambria" w:hAnsi="Cambria" w:cs="†¯øw≥¸"/>
          <w:color w:val="000000" w:themeColor="text1"/>
        </w:rPr>
        <w:t xml:space="preserve"> </w:t>
      </w:r>
      <w:r w:rsidR="00A0172D" w:rsidRPr="00DC53A0">
        <w:rPr>
          <w:rFonts w:ascii="Cambria" w:hAnsi="Cambria" w:cs="†¯øw≥¸"/>
          <w:color w:val="000000" w:themeColor="text1"/>
        </w:rPr>
        <w:t>urządzenia</w:t>
      </w:r>
      <w:r w:rsidRPr="00DC53A0">
        <w:rPr>
          <w:rFonts w:ascii="Cambria" w:hAnsi="Cambria" w:cs="†¯øw≥¸"/>
          <w:color w:val="000000" w:themeColor="text1"/>
        </w:rPr>
        <w:t xml:space="preserve"> Wykonawca musi przedstawić Zamawiającemu dokumentacje techniczną dostarczanego </w:t>
      </w:r>
      <w:r w:rsidR="00A0172D" w:rsidRPr="00DC53A0">
        <w:rPr>
          <w:rFonts w:ascii="Cambria" w:hAnsi="Cambria" w:cs="†¯øw≥¸"/>
          <w:color w:val="000000" w:themeColor="text1"/>
        </w:rPr>
        <w:t>przedmiotu umowy</w:t>
      </w:r>
      <w:r w:rsidR="00810734" w:rsidRPr="00DC53A0">
        <w:rPr>
          <w:rFonts w:ascii="Cambria" w:hAnsi="Cambria" w:cs="†¯øw≥¸"/>
          <w:color w:val="000000" w:themeColor="text1"/>
        </w:rPr>
        <w:t xml:space="preserve"> wymienioną w ust. 10</w:t>
      </w:r>
      <w:r w:rsidRPr="00DC53A0">
        <w:rPr>
          <w:rFonts w:ascii="Cambria" w:hAnsi="Cambria" w:cs="†¯øw≥¸"/>
          <w:color w:val="000000" w:themeColor="text1"/>
        </w:rPr>
        <w:t xml:space="preserve"> </w:t>
      </w:r>
      <w:r w:rsidRPr="00DC53A0">
        <w:rPr>
          <w:rFonts w:ascii="Cambria" w:hAnsi="Cambria" w:cs="†¯øw≥¸"/>
          <w:b/>
          <w:bCs/>
          <w:color w:val="000000" w:themeColor="text1"/>
        </w:rPr>
        <w:t xml:space="preserve">i uzyskać </w:t>
      </w:r>
      <w:r w:rsidR="009A2840" w:rsidRPr="00DC53A0">
        <w:rPr>
          <w:rFonts w:ascii="Cambria" w:hAnsi="Cambria" w:cs="†¯øw≥¸"/>
          <w:b/>
          <w:bCs/>
          <w:color w:val="000000" w:themeColor="text1"/>
        </w:rPr>
        <w:t xml:space="preserve">pisemną </w:t>
      </w:r>
      <w:r w:rsidRPr="00DC53A0">
        <w:rPr>
          <w:rFonts w:ascii="Cambria" w:hAnsi="Cambria" w:cs="†¯øw≥¸"/>
          <w:b/>
          <w:bCs/>
          <w:color w:val="000000" w:themeColor="text1"/>
        </w:rPr>
        <w:t xml:space="preserve">akceptację Zamawiającego na jego </w:t>
      </w:r>
      <w:r w:rsidR="00B64853" w:rsidRPr="00DC53A0">
        <w:rPr>
          <w:rFonts w:ascii="Cambria" w:hAnsi="Cambria" w:cs="†¯øw≥¸"/>
          <w:b/>
          <w:bCs/>
          <w:color w:val="000000" w:themeColor="text1"/>
        </w:rPr>
        <w:lastRenderedPageBreak/>
        <w:t>dostawę lub montaż</w:t>
      </w:r>
      <w:r w:rsidRPr="00DC53A0">
        <w:rPr>
          <w:rFonts w:ascii="Cambria" w:hAnsi="Cambria" w:cs="†¯øw≥¸"/>
          <w:color w:val="000000" w:themeColor="text1"/>
        </w:rPr>
        <w:t>. Dokumentacja, o której mowa wyżej</w:t>
      </w:r>
      <w:r w:rsidRPr="00DC53A0">
        <w:rPr>
          <w:rFonts w:ascii="Cambria" w:hAnsi="Cambria" w:cs="Cambria"/>
        </w:rPr>
        <w:t xml:space="preserve"> jest podstawą oceny zgodności dostarczonego i montowanego </w:t>
      </w:r>
      <w:r w:rsidR="00A0172D" w:rsidRPr="00DC53A0">
        <w:rPr>
          <w:rFonts w:ascii="Cambria" w:hAnsi="Cambria" w:cs="Cambria"/>
        </w:rPr>
        <w:t>urządzenia</w:t>
      </w:r>
      <w:r w:rsidRPr="00DC53A0">
        <w:rPr>
          <w:rFonts w:ascii="Cambria" w:hAnsi="Cambria" w:cs="Cambria"/>
        </w:rPr>
        <w:t xml:space="preserve"> z wymaganiami wynikającymi z umowy i </w:t>
      </w:r>
      <w:r w:rsidR="00A0172D" w:rsidRPr="00DC53A0">
        <w:rPr>
          <w:rFonts w:ascii="Cambria" w:hAnsi="Cambria" w:cs="Cambria"/>
        </w:rPr>
        <w:t xml:space="preserve">szczegółowego </w:t>
      </w:r>
      <w:r w:rsidRPr="00DC53A0">
        <w:rPr>
          <w:rFonts w:ascii="Cambria" w:hAnsi="Cambria" w:cs="Cambria"/>
        </w:rPr>
        <w:t>opisu przedmiotu zamówienia.</w:t>
      </w:r>
    </w:p>
    <w:p w14:paraId="15568ECF" w14:textId="42F8EC4D" w:rsidR="00A06644" w:rsidRPr="00DC53A0" w:rsidRDefault="00A06644"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eastAsia="Times New Roman" w:hAnsi="Cambria"/>
          <w:color w:val="000000" w:themeColor="text1"/>
        </w:rPr>
        <w:t xml:space="preserve">W przypadku wniosku o dopuszczenie </w:t>
      </w:r>
      <w:r w:rsidR="00A0172D" w:rsidRPr="00DC53A0">
        <w:rPr>
          <w:rFonts w:ascii="Cambria" w:eastAsia="Times New Roman" w:hAnsi="Cambria"/>
          <w:color w:val="000000" w:themeColor="text1"/>
        </w:rPr>
        <w:t>urządzenia</w:t>
      </w:r>
      <w:r w:rsidRPr="00DC53A0">
        <w:rPr>
          <w:rFonts w:ascii="Cambria" w:eastAsia="Times New Roman" w:hAnsi="Cambria"/>
          <w:color w:val="000000" w:themeColor="text1"/>
        </w:rPr>
        <w:t xml:space="preserve"> niespełniającego parametrów wynikających z</w:t>
      </w:r>
      <w:r w:rsidR="00A0172D" w:rsidRPr="00DC53A0">
        <w:rPr>
          <w:rFonts w:ascii="Cambria" w:eastAsia="Times New Roman" w:hAnsi="Cambria"/>
          <w:color w:val="000000" w:themeColor="text1"/>
        </w:rPr>
        <w:t>e szczegółowego</w:t>
      </w:r>
      <w:r w:rsidRPr="00DC53A0">
        <w:rPr>
          <w:rFonts w:ascii="Cambria" w:eastAsia="Times New Roman" w:hAnsi="Cambria"/>
          <w:color w:val="000000" w:themeColor="text1"/>
        </w:rPr>
        <w:t xml:space="preserve"> opisu przedmiotu zamówienia Zamawiający nie dopuści do montażu danego </w:t>
      </w:r>
      <w:r w:rsidR="00A0172D" w:rsidRPr="00DC53A0">
        <w:rPr>
          <w:rFonts w:ascii="Cambria" w:eastAsia="Times New Roman" w:hAnsi="Cambria"/>
          <w:color w:val="000000" w:themeColor="text1"/>
        </w:rPr>
        <w:t>urządzenia</w:t>
      </w:r>
      <w:r w:rsidRPr="00DC53A0">
        <w:rPr>
          <w:rFonts w:ascii="Cambria" w:eastAsia="Times New Roman" w:hAnsi="Cambria"/>
          <w:color w:val="000000" w:themeColor="text1"/>
        </w:rPr>
        <w:t xml:space="preserve"> (nie wyda akceptacji, o której mowa </w:t>
      </w:r>
      <w:r w:rsidR="00A0172D" w:rsidRPr="00DC53A0">
        <w:rPr>
          <w:rFonts w:ascii="Cambria" w:eastAsia="Times New Roman" w:hAnsi="Cambria"/>
          <w:color w:val="000000" w:themeColor="text1"/>
        </w:rPr>
        <w:br/>
      </w:r>
      <w:r w:rsidRPr="00DC53A0">
        <w:rPr>
          <w:rFonts w:ascii="Cambria" w:eastAsia="Times New Roman" w:hAnsi="Cambria"/>
          <w:color w:val="000000" w:themeColor="text1"/>
        </w:rPr>
        <w:t>w ust. 12).</w:t>
      </w:r>
    </w:p>
    <w:p w14:paraId="34B15233" w14:textId="5954F5D5" w:rsidR="00A06644" w:rsidRPr="00DC53A0" w:rsidRDefault="00A06644"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eastAsia="Times New Roman" w:hAnsi="Cambria"/>
          <w:color w:val="000000" w:themeColor="text1"/>
        </w:rPr>
        <w:t xml:space="preserve">Montaż </w:t>
      </w:r>
      <w:r w:rsidR="00A0172D" w:rsidRPr="00DC53A0">
        <w:rPr>
          <w:rFonts w:ascii="Cambria" w:eastAsia="Times New Roman" w:hAnsi="Cambria"/>
          <w:color w:val="000000" w:themeColor="text1"/>
        </w:rPr>
        <w:t>urządzenia</w:t>
      </w:r>
      <w:r w:rsidRPr="00DC53A0">
        <w:rPr>
          <w:rFonts w:ascii="Cambria" w:eastAsia="Times New Roman" w:hAnsi="Cambria"/>
          <w:color w:val="000000" w:themeColor="text1"/>
        </w:rPr>
        <w:t xml:space="preserve"> bez wymaganej akceptacji Zamawiającego traktowany będzie jako istotne naruszenie umowy z winy Wykonawcy.</w:t>
      </w:r>
    </w:p>
    <w:p w14:paraId="11AB2E72" w14:textId="7701CA22" w:rsidR="00A06644" w:rsidRPr="00DC53A0" w:rsidRDefault="00A06644"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hAnsi="Cambria" w:cs="Cambria"/>
        </w:rPr>
        <w:t xml:space="preserve">W sytuacji stwierdzenia, że dostarczone przez Wykonawcę </w:t>
      </w:r>
      <w:r w:rsidR="00A0172D" w:rsidRPr="00DC53A0">
        <w:rPr>
          <w:rFonts w:ascii="Cambria" w:hAnsi="Cambria" w:cs="Cambria"/>
        </w:rPr>
        <w:t>przedmiotu umowy</w:t>
      </w:r>
      <w:r w:rsidRPr="00DC53A0">
        <w:rPr>
          <w:rFonts w:ascii="Cambria" w:hAnsi="Cambria" w:cs="Cambria"/>
        </w:rPr>
        <w:t xml:space="preserve"> nie spełniają wymogów wynikających z umowy i </w:t>
      </w:r>
      <w:r w:rsidR="00A0172D" w:rsidRPr="00DC53A0">
        <w:rPr>
          <w:rFonts w:ascii="Cambria" w:hAnsi="Cambria" w:cs="Cambria"/>
        </w:rPr>
        <w:t xml:space="preserve">szczegółowego </w:t>
      </w:r>
      <w:r w:rsidRPr="00DC53A0">
        <w:rPr>
          <w:rFonts w:ascii="Cambria" w:hAnsi="Cambria" w:cs="Cambria"/>
        </w:rPr>
        <w:t xml:space="preserve">opisu przedmiotu zamówienia wykonawca zobowiązany będzie do zaproponowania </w:t>
      </w:r>
      <w:r w:rsidR="00A0172D" w:rsidRPr="00DC53A0">
        <w:rPr>
          <w:rFonts w:ascii="Cambria" w:hAnsi="Cambria" w:cs="Cambria"/>
        </w:rPr>
        <w:t xml:space="preserve">urządzenia </w:t>
      </w:r>
      <w:r w:rsidRPr="00DC53A0">
        <w:rPr>
          <w:rFonts w:ascii="Cambria" w:hAnsi="Cambria" w:cs="Cambria"/>
        </w:rPr>
        <w:t xml:space="preserve">zgodnego z wymaganiami zamawiającego w terminie </w:t>
      </w:r>
      <w:r w:rsidR="002B7F67" w:rsidRPr="00DC53A0">
        <w:rPr>
          <w:rFonts w:ascii="Cambria" w:hAnsi="Cambria" w:cs="Cambria"/>
        </w:rPr>
        <w:t>7</w:t>
      </w:r>
      <w:r w:rsidRPr="00DC53A0">
        <w:rPr>
          <w:rFonts w:ascii="Cambria" w:hAnsi="Cambria" w:cs="Cambria"/>
        </w:rPr>
        <w:t xml:space="preserve"> dni roboczych od dnia przekazania mu uwag przez zamawiającego.</w:t>
      </w:r>
    </w:p>
    <w:p w14:paraId="6F217C91" w14:textId="77777777" w:rsidR="00A06644" w:rsidRPr="00DC53A0" w:rsidRDefault="00A06644" w:rsidP="006F47A0">
      <w:pPr>
        <w:pStyle w:val="Akapitzlist"/>
        <w:widowControl w:val="0"/>
        <w:numPr>
          <w:ilvl w:val="0"/>
          <w:numId w:val="32"/>
        </w:numPr>
        <w:autoSpaceDE w:val="0"/>
        <w:autoSpaceDN w:val="0"/>
        <w:adjustRightInd w:val="0"/>
        <w:spacing w:line="276" w:lineRule="auto"/>
        <w:ind w:left="426" w:hanging="426"/>
        <w:jc w:val="both"/>
        <w:rPr>
          <w:rFonts w:ascii="Cambria" w:hAnsi="Cambria" w:cs="†¯øw≥¸"/>
          <w:color w:val="000000" w:themeColor="text1"/>
        </w:rPr>
      </w:pPr>
      <w:r w:rsidRPr="00DC53A0">
        <w:rPr>
          <w:rFonts w:ascii="Cambria" w:hAnsi="Cambria" w:cs="Cambria"/>
        </w:rPr>
        <w:t>W przypadku nieprzedstawienia zamawiającemu dokumentów, o których mowa w ust. 12 lub nieuwzględnienia uwag, o których mowa w ust. 15 zamawiający nabywa prawo do odstąpienia od umowy z winy wykonawcy w ciągu 14 dni od dnia upływu terminu wskazanego w ust. 15.</w:t>
      </w:r>
    </w:p>
    <w:p w14:paraId="1764AF5B" w14:textId="77777777" w:rsidR="00023D82" w:rsidRPr="00DC53A0" w:rsidRDefault="00023D82" w:rsidP="007366F4">
      <w:pPr>
        <w:pStyle w:val="p2"/>
        <w:spacing w:line="276" w:lineRule="auto"/>
        <w:jc w:val="center"/>
        <w:rPr>
          <w:rStyle w:val="s1"/>
          <w:rFonts w:ascii="Cambria" w:hAnsi="Cambria" w:cs="Cambria"/>
          <w:b/>
          <w:sz w:val="24"/>
          <w:szCs w:val="24"/>
        </w:rPr>
      </w:pPr>
    </w:p>
    <w:p w14:paraId="0CA7FFB7" w14:textId="77777777" w:rsidR="00023D82" w:rsidRPr="00DC53A0" w:rsidRDefault="00023D82" w:rsidP="007366F4">
      <w:pPr>
        <w:pStyle w:val="p2"/>
        <w:spacing w:line="276" w:lineRule="auto"/>
        <w:jc w:val="center"/>
        <w:rPr>
          <w:rFonts w:ascii="Cambria" w:hAnsi="Cambria"/>
        </w:rPr>
      </w:pPr>
      <w:r w:rsidRPr="00DC53A0">
        <w:rPr>
          <w:rStyle w:val="s1"/>
          <w:rFonts w:ascii="Cambria" w:hAnsi="Cambria" w:cs="Cambria"/>
          <w:b/>
          <w:sz w:val="24"/>
          <w:szCs w:val="24"/>
        </w:rPr>
        <w:t xml:space="preserve">§ </w:t>
      </w:r>
      <w:r w:rsidRPr="00DC53A0">
        <w:rPr>
          <w:rFonts w:ascii="Cambria" w:hAnsi="Cambria" w:cs="Cambria"/>
          <w:b/>
          <w:sz w:val="24"/>
          <w:szCs w:val="24"/>
        </w:rPr>
        <w:t>5</w:t>
      </w:r>
    </w:p>
    <w:p w14:paraId="2409D82A" w14:textId="77777777" w:rsidR="00023D82" w:rsidRPr="00DC53A0" w:rsidRDefault="00023D82" w:rsidP="007366F4">
      <w:pPr>
        <w:pStyle w:val="p2"/>
        <w:tabs>
          <w:tab w:val="center" w:pos="4535"/>
          <w:tab w:val="right" w:pos="9070"/>
        </w:tabs>
        <w:spacing w:line="276" w:lineRule="auto"/>
        <w:rPr>
          <w:rFonts w:ascii="Cambria" w:hAnsi="Cambria"/>
        </w:rPr>
      </w:pPr>
      <w:r w:rsidRPr="00DC53A0">
        <w:rPr>
          <w:rFonts w:ascii="Cambria" w:hAnsi="Cambria" w:cs="Cambria"/>
          <w:b/>
          <w:sz w:val="24"/>
          <w:szCs w:val="24"/>
        </w:rPr>
        <w:tab/>
        <w:t>Termin i miejsce dostawy</w:t>
      </w:r>
      <w:r w:rsidRPr="00DC53A0">
        <w:rPr>
          <w:rFonts w:ascii="Cambria" w:hAnsi="Cambria" w:cs="Cambria"/>
          <w:b/>
          <w:sz w:val="24"/>
          <w:szCs w:val="24"/>
        </w:rPr>
        <w:tab/>
      </w:r>
    </w:p>
    <w:p w14:paraId="28B67E14" w14:textId="7E1B06B5" w:rsidR="00023D82" w:rsidRPr="00DC53A0" w:rsidRDefault="00023D82" w:rsidP="006F47A0">
      <w:pPr>
        <w:widowControl w:val="0"/>
        <w:numPr>
          <w:ilvl w:val="1"/>
          <w:numId w:val="17"/>
        </w:numPr>
        <w:autoSpaceDE w:val="0"/>
        <w:autoSpaceDN w:val="0"/>
        <w:adjustRightInd w:val="0"/>
        <w:spacing w:before="20" w:after="40"/>
        <w:ind w:left="426" w:hanging="426"/>
        <w:contextualSpacing/>
        <w:jc w:val="both"/>
        <w:outlineLvl w:val="3"/>
        <w:rPr>
          <w:rFonts w:ascii="Cambria" w:hAnsi="Cambria" w:cs="Helvetica"/>
          <w:bCs/>
          <w:sz w:val="24"/>
          <w:szCs w:val="24"/>
        </w:rPr>
      </w:pPr>
      <w:r w:rsidRPr="00DC53A0">
        <w:rPr>
          <w:rFonts w:ascii="Cambria" w:hAnsi="Cambria" w:cs="Arial"/>
          <w:bCs/>
          <w:sz w:val="24"/>
          <w:szCs w:val="24"/>
        </w:rPr>
        <w:t>Wykonawca jest zobowiązany wykonać zamówienie</w:t>
      </w:r>
      <w:r w:rsidRPr="00DC53A0">
        <w:rPr>
          <w:rFonts w:ascii="Cambria" w:hAnsi="Cambria" w:cs="Arial"/>
          <w:b/>
          <w:sz w:val="24"/>
          <w:szCs w:val="24"/>
        </w:rPr>
        <w:t xml:space="preserve"> </w:t>
      </w:r>
      <w:r w:rsidRPr="00DC53A0">
        <w:rPr>
          <w:rFonts w:ascii="Cambria" w:hAnsi="Cambria" w:cs="Arial"/>
          <w:sz w:val="24"/>
          <w:szCs w:val="24"/>
        </w:rPr>
        <w:t xml:space="preserve">w terminie: </w:t>
      </w:r>
      <w:r w:rsidRPr="00DC53A0">
        <w:rPr>
          <w:rFonts w:ascii="Cambria" w:hAnsi="Cambria" w:cs="Arial"/>
          <w:b/>
          <w:bCs/>
          <w:sz w:val="24"/>
          <w:szCs w:val="24"/>
        </w:rPr>
        <w:t xml:space="preserve">do </w:t>
      </w:r>
      <w:r w:rsidR="00A0172D" w:rsidRPr="00DC53A0">
        <w:rPr>
          <w:rFonts w:ascii="Cambria" w:hAnsi="Cambria" w:cs="Arial"/>
          <w:b/>
          <w:bCs/>
          <w:sz w:val="24"/>
          <w:szCs w:val="24"/>
        </w:rPr>
        <w:t>……….</w:t>
      </w:r>
      <w:r w:rsidR="00A0172D" w:rsidRPr="00DC53A0">
        <w:rPr>
          <w:rStyle w:val="Odwoanieprzypisudolnego"/>
          <w:rFonts w:ascii="Cambria" w:hAnsi="Cambria" w:cs="Arial"/>
          <w:b/>
          <w:bCs/>
          <w:sz w:val="24"/>
          <w:szCs w:val="24"/>
        </w:rPr>
        <w:footnoteReference w:id="7"/>
      </w:r>
      <w:r w:rsidR="00B4658D" w:rsidRPr="00DC53A0">
        <w:rPr>
          <w:rFonts w:ascii="Cambria" w:hAnsi="Cambria" w:cs="Arial"/>
          <w:b/>
          <w:bCs/>
          <w:sz w:val="24"/>
          <w:szCs w:val="24"/>
        </w:rPr>
        <w:t xml:space="preserve"> </w:t>
      </w:r>
      <w:r w:rsidR="0036698F" w:rsidRPr="00DC53A0">
        <w:rPr>
          <w:rFonts w:ascii="Cambria" w:hAnsi="Cambria" w:cs="Arial"/>
          <w:b/>
          <w:bCs/>
          <w:sz w:val="24"/>
          <w:szCs w:val="24"/>
        </w:rPr>
        <w:t xml:space="preserve">dni </w:t>
      </w:r>
      <w:r w:rsidRPr="00DC53A0">
        <w:rPr>
          <w:rFonts w:ascii="Cambria" w:hAnsi="Cambria" w:cs="Arial"/>
          <w:b/>
          <w:bCs/>
          <w:sz w:val="24"/>
          <w:szCs w:val="24"/>
        </w:rPr>
        <w:t>od dnia zawarcia umowy, tj. do dnia ……….. r.</w:t>
      </w:r>
    </w:p>
    <w:p w14:paraId="7C0F8F4B" w14:textId="74AB7D65" w:rsidR="00D865D4" w:rsidRPr="00DC53A0" w:rsidRDefault="00D865D4" w:rsidP="006F47A0">
      <w:pPr>
        <w:widowControl w:val="0"/>
        <w:numPr>
          <w:ilvl w:val="1"/>
          <w:numId w:val="17"/>
        </w:numPr>
        <w:autoSpaceDE w:val="0"/>
        <w:autoSpaceDN w:val="0"/>
        <w:adjustRightInd w:val="0"/>
        <w:spacing w:before="20" w:after="40"/>
        <w:ind w:left="426" w:hanging="426"/>
        <w:contextualSpacing/>
        <w:jc w:val="both"/>
        <w:outlineLvl w:val="3"/>
        <w:rPr>
          <w:rFonts w:ascii="Cambria" w:hAnsi="Cambria"/>
          <w:sz w:val="24"/>
          <w:szCs w:val="24"/>
        </w:rPr>
      </w:pPr>
      <w:r w:rsidRPr="00DC53A0">
        <w:rPr>
          <w:rFonts w:ascii="Cambria" w:hAnsi="Cambria"/>
          <w:sz w:val="24"/>
          <w:szCs w:val="24"/>
        </w:rPr>
        <w:t>Wykonawca ma obowiązek dostarczyć, wnieść</w:t>
      </w:r>
      <w:r w:rsidR="00B64853" w:rsidRPr="00DC53A0">
        <w:rPr>
          <w:rFonts w:ascii="Cambria" w:hAnsi="Cambria"/>
          <w:sz w:val="24"/>
          <w:szCs w:val="24"/>
        </w:rPr>
        <w:t xml:space="preserve">, podłączyć i </w:t>
      </w:r>
      <w:r w:rsidRPr="00DC53A0">
        <w:rPr>
          <w:rFonts w:ascii="Cambria" w:hAnsi="Cambria"/>
          <w:sz w:val="24"/>
          <w:szCs w:val="24"/>
        </w:rPr>
        <w:t xml:space="preserve">zamontować </w:t>
      </w:r>
      <w:r w:rsidR="00A0172D" w:rsidRPr="00DC53A0">
        <w:rPr>
          <w:rFonts w:ascii="Cambria" w:hAnsi="Cambria"/>
          <w:sz w:val="24"/>
          <w:szCs w:val="24"/>
        </w:rPr>
        <w:t>urządzenie</w:t>
      </w:r>
      <w:r w:rsidRPr="00DC53A0">
        <w:rPr>
          <w:rFonts w:ascii="Cambria" w:hAnsi="Cambria"/>
          <w:sz w:val="24"/>
          <w:szCs w:val="24"/>
        </w:rPr>
        <w:t xml:space="preserve"> w miejscu wskazanym przez Zamawiającego</w:t>
      </w:r>
      <w:r w:rsidR="00581512" w:rsidRPr="00DC53A0">
        <w:rPr>
          <w:rFonts w:ascii="Cambria" w:hAnsi="Cambria"/>
          <w:sz w:val="24"/>
          <w:szCs w:val="24"/>
        </w:rPr>
        <w:t xml:space="preserve">, </w:t>
      </w:r>
      <w:r w:rsidRPr="00DC53A0">
        <w:rPr>
          <w:rFonts w:ascii="Cambria" w:hAnsi="Cambria"/>
          <w:sz w:val="24"/>
          <w:szCs w:val="24"/>
        </w:rPr>
        <w:t>zgodnie z postanowieniami § 2</w:t>
      </w:r>
      <w:r w:rsidR="00585A99" w:rsidRPr="00DC53A0">
        <w:rPr>
          <w:rFonts w:ascii="Cambria" w:hAnsi="Cambria"/>
          <w:sz w:val="24"/>
          <w:szCs w:val="24"/>
        </w:rPr>
        <w:t>.</w:t>
      </w:r>
    </w:p>
    <w:p w14:paraId="2626344B" w14:textId="7F18A6F9" w:rsidR="00023D82" w:rsidRPr="00DC53A0" w:rsidRDefault="00023D82" w:rsidP="006F47A0">
      <w:pPr>
        <w:widowControl w:val="0"/>
        <w:numPr>
          <w:ilvl w:val="1"/>
          <w:numId w:val="17"/>
        </w:numPr>
        <w:tabs>
          <w:tab w:val="clear" w:pos="0"/>
        </w:tabs>
        <w:autoSpaceDE w:val="0"/>
        <w:autoSpaceDN w:val="0"/>
        <w:adjustRightInd w:val="0"/>
        <w:spacing w:before="20" w:after="40"/>
        <w:ind w:left="426" w:hanging="426"/>
        <w:contextualSpacing/>
        <w:jc w:val="both"/>
        <w:outlineLvl w:val="3"/>
        <w:rPr>
          <w:rFonts w:ascii="Cambria" w:hAnsi="Cambria"/>
          <w:bCs/>
          <w:sz w:val="24"/>
          <w:szCs w:val="24"/>
        </w:rPr>
      </w:pPr>
      <w:r w:rsidRPr="00DC53A0">
        <w:rPr>
          <w:rFonts w:ascii="Cambria" w:hAnsi="Cambria"/>
          <w:bCs/>
          <w:sz w:val="24"/>
          <w:szCs w:val="24"/>
        </w:rPr>
        <w:t xml:space="preserve">Dostawa zostanie zrealizowana w dni robocze, w godzinach pracy Zamawiającego, </w:t>
      </w:r>
      <w:r w:rsidR="00581512" w:rsidRPr="00DC53A0">
        <w:rPr>
          <w:rFonts w:ascii="Cambria" w:hAnsi="Cambria"/>
          <w:bCs/>
          <w:sz w:val="24"/>
          <w:szCs w:val="24"/>
        </w:rPr>
        <w:t xml:space="preserve">tj. </w:t>
      </w:r>
      <w:r w:rsidR="00581512" w:rsidRPr="00DC53A0">
        <w:rPr>
          <w:rFonts w:ascii="Cambria" w:hAnsi="Cambria"/>
          <w:sz w:val="24"/>
          <w:szCs w:val="24"/>
        </w:rPr>
        <w:t>od poniedziałku do piątku (z wyłączeniem dni świątecznych) w godz.: 7:00 do 15:00</w:t>
      </w:r>
      <w:r w:rsidR="00AE12EE">
        <w:rPr>
          <w:rFonts w:ascii="Cambria" w:hAnsi="Cambria"/>
          <w:bCs/>
          <w:sz w:val="24"/>
          <w:szCs w:val="24"/>
        </w:rPr>
        <w:t xml:space="preserve">. </w:t>
      </w:r>
      <w:r w:rsidR="00AE12EE" w:rsidRPr="00AE12EE">
        <w:rPr>
          <w:rFonts w:ascii="Cambria" w:hAnsi="Cambria"/>
          <w:bCs/>
          <w:sz w:val="24"/>
          <w:szCs w:val="24"/>
        </w:rPr>
        <w:t>2)</w:t>
      </w:r>
      <w:r w:rsidR="00AE12EE" w:rsidRPr="00AE12EE">
        <w:rPr>
          <w:rFonts w:ascii="Cambria" w:hAnsi="Cambria"/>
          <w:bCs/>
          <w:sz w:val="24"/>
          <w:szCs w:val="24"/>
        </w:rPr>
        <w:tab/>
        <w:t>Dokładny termin dostawy musi być ustalony przez Wykonawcę z Zamawiającym na co najmniej jeden dzień przed planowanymi dostawami</w:t>
      </w:r>
      <w:r w:rsidRPr="00DC53A0">
        <w:rPr>
          <w:rFonts w:ascii="Cambria" w:hAnsi="Cambria"/>
          <w:bCs/>
          <w:sz w:val="24"/>
          <w:szCs w:val="24"/>
        </w:rPr>
        <w:t>.</w:t>
      </w:r>
    </w:p>
    <w:p w14:paraId="22B0D7A5" w14:textId="6E139E49" w:rsidR="00023D82" w:rsidRPr="00DC53A0" w:rsidRDefault="00581512" w:rsidP="006F47A0">
      <w:pPr>
        <w:widowControl w:val="0"/>
        <w:numPr>
          <w:ilvl w:val="1"/>
          <w:numId w:val="17"/>
        </w:numPr>
        <w:tabs>
          <w:tab w:val="clear" w:pos="0"/>
        </w:tabs>
        <w:autoSpaceDE w:val="0"/>
        <w:autoSpaceDN w:val="0"/>
        <w:adjustRightInd w:val="0"/>
        <w:spacing w:before="20" w:after="40"/>
        <w:ind w:left="426" w:hanging="426"/>
        <w:contextualSpacing/>
        <w:jc w:val="both"/>
        <w:outlineLvl w:val="3"/>
        <w:rPr>
          <w:rFonts w:ascii="Cambria" w:hAnsi="Cambria"/>
          <w:bCs/>
          <w:sz w:val="24"/>
          <w:szCs w:val="24"/>
        </w:rPr>
      </w:pPr>
      <w:r w:rsidRPr="00DC53A0">
        <w:rPr>
          <w:rFonts w:ascii="Cambria" w:hAnsi="Cambria"/>
          <w:bCs/>
          <w:sz w:val="24"/>
          <w:szCs w:val="24"/>
        </w:rPr>
        <w:t>Urządzenie</w:t>
      </w:r>
      <w:r w:rsidR="00023D82" w:rsidRPr="00DC53A0">
        <w:rPr>
          <w:rFonts w:ascii="Cambria" w:hAnsi="Cambria"/>
          <w:bCs/>
          <w:sz w:val="24"/>
          <w:szCs w:val="24"/>
        </w:rPr>
        <w:t xml:space="preserve"> wchodzące w zakres dostawy zostanie dostarczone </w:t>
      </w:r>
      <w:r w:rsidR="0036698F" w:rsidRPr="00DC53A0">
        <w:rPr>
          <w:rFonts w:ascii="Cambria" w:hAnsi="Cambria"/>
          <w:bCs/>
          <w:sz w:val="24"/>
          <w:szCs w:val="24"/>
        </w:rPr>
        <w:t>do miejsca wskazanego przez Zamawiającego</w:t>
      </w:r>
      <w:r w:rsidR="00023D82" w:rsidRPr="00DC53A0">
        <w:rPr>
          <w:rFonts w:ascii="Cambria" w:hAnsi="Cambria"/>
          <w:bCs/>
          <w:sz w:val="24"/>
          <w:szCs w:val="24"/>
        </w:rPr>
        <w:t xml:space="preserve"> w opakowaniu zabezpieczającym przed uszkodzeniem w czasie transportu.</w:t>
      </w:r>
    </w:p>
    <w:p w14:paraId="754DA9D5" w14:textId="77777777" w:rsidR="00023D82" w:rsidRPr="00DC53A0" w:rsidRDefault="00023D82" w:rsidP="006F47A0">
      <w:pPr>
        <w:widowControl w:val="0"/>
        <w:numPr>
          <w:ilvl w:val="1"/>
          <w:numId w:val="17"/>
        </w:numPr>
        <w:tabs>
          <w:tab w:val="clear" w:pos="0"/>
        </w:tabs>
        <w:autoSpaceDE w:val="0"/>
        <w:autoSpaceDN w:val="0"/>
        <w:adjustRightInd w:val="0"/>
        <w:spacing w:before="20" w:after="40"/>
        <w:ind w:left="426" w:hanging="426"/>
        <w:contextualSpacing/>
        <w:jc w:val="both"/>
        <w:outlineLvl w:val="3"/>
        <w:rPr>
          <w:rFonts w:ascii="Cambria" w:hAnsi="Cambria"/>
          <w:bCs/>
          <w:sz w:val="24"/>
          <w:szCs w:val="24"/>
        </w:rPr>
      </w:pPr>
      <w:r w:rsidRPr="00DC53A0">
        <w:rPr>
          <w:rFonts w:ascii="Cambria" w:hAnsi="Cambria"/>
          <w:bCs/>
          <w:sz w:val="24"/>
          <w:szCs w:val="24"/>
        </w:rPr>
        <w:t>Ilekroć w umowie jest mowa o „dniach roboczych”, należy przez to rozumieć dni od poniedziałku do piątku, z wyłączeniem przypadających w dni wolne od pracy, określone w art. 1 ust. 1 ustawy z dnia 18 stycznia 1951 r. o dniach wolnych od pracy (Dz. U. z 2015 r. poz. 90).</w:t>
      </w:r>
    </w:p>
    <w:p w14:paraId="3F7948DD" w14:textId="77777777" w:rsidR="002B37E0" w:rsidRPr="00DC53A0" w:rsidRDefault="002B37E0" w:rsidP="007366F4">
      <w:pPr>
        <w:widowControl w:val="0"/>
        <w:autoSpaceDE w:val="0"/>
        <w:autoSpaceDN w:val="0"/>
        <w:adjustRightInd w:val="0"/>
        <w:spacing w:before="20" w:after="40"/>
        <w:ind w:left="360"/>
        <w:contextualSpacing/>
        <w:jc w:val="both"/>
        <w:outlineLvl w:val="3"/>
        <w:rPr>
          <w:rFonts w:ascii="Cambria" w:hAnsi="Cambria"/>
          <w:bCs/>
          <w:sz w:val="24"/>
          <w:szCs w:val="24"/>
        </w:rPr>
      </w:pPr>
    </w:p>
    <w:p w14:paraId="6669381F" w14:textId="77777777" w:rsidR="00023D82" w:rsidRPr="00DC53A0" w:rsidRDefault="00023D82" w:rsidP="00581512">
      <w:pPr>
        <w:autoSpaceDE w:val="0"/>
        <w:autoSpaceDN w:val="0"/>
        <w:spacing w:after="0"/>
        <w:jc w:val="center"/>
        <w:rPr>
          <w:rFonts w:ascii="Cambria" w:hAnsi="Cambria" w:cs="ArialNarrow,Bold"/>
          <w:b/>
          <w:bCs/>
          <w:sz w:val="24"/>
          <w:szCs w:val="24"/>
        </w:rPr>
      </w:pPr>
      <w:r w:rsidRPr="00DC53A0">
        <w:rPr>
          <w:rFonts w:ascii="Cambria" w:hAnsi="Cambria" w:cs="ArialNarrow,Bold"/>
          <w:b/>
          <w:bCs/>
          <w:sz w:val="24"/>
          <w:szCs w:val="24"/>
        </w:rPr>
        <w:t>§ 5a</w:t>
      </w:r>
    </w:p>
    <w:p w14:paraId="6D9AF19F" w14:textId="77777777" w:rsidR="00023D82" w:rsidRPr="00DC53A0" w:rsidRDefault="00023D82" w:rsidP="00581512">
      <w:pPr>
        <w:autoSpaceDE w:val="0"/>
        <w:autoSpaceDN w:val="0"/>
        <w:spacing w:after="0"/>
        <w:jc w:val="center"/>
        <w:rPr>
          <w:rFonts w:ascii="Cambria" w:hAnsi="Cambria"/>
          <w:b/>
          <w:bCs/>
          <w:spacing w:val="-8"/>
          <w:sz w:val="24"/>
          <w:szCs w:val="24"/>
        </w:rPr>
      </w:pPr>
      <w:r w:rsidRPr="00DC53A0">
        <w:rPr>
          <w:rFonts w:ascii="Cambria" w:hAnsi="Cambria"/>
          <w:b/>
          <w:bCs/>
          <w:spacing w:val="-8"/>
          <w:sz w:val="24"/>
          <w:szCs w:val="24"/>
        </w:rPr>
        <w:t>Odbiór przedmiotu umowy</w:t>
      </w:r>
    </w:p>
    <w:p w14:paraId="6C346455" w14:textId="77777777" w:rsidR="00881024" w:rsidRPr="00DC53A0" w:rsidRDefault="00014E2D" w:rsidP="006F47A0">
      <w:pPr>
        <w:numPr>
          <w:ilvl w:val="0"/>
          <w:numId w:val="27"/>
        </w:numPr>
        <w:suppressAutoHyphens w:val="0"/>
        <w:spacing w:after="0"/>
        <w:contextualSpacing/>
        <w:jc w:val="both"/>
        <w:rPr>
          <w:rFonts w:ascii="Cambria" w:hAnsi="Cambria" w:cs="†¯øw≥¸"/>
          <w:color w:val="000000" w:themeColor="text1"/>
        </w:rPr>
      </w:pPr>
      <w:r w:rsidRPr="00DC53A0">
        <w:rPr>
          <w:rFonts w:ascii="Cambria" w:hAnsi="Cambria" w:cs="Tahoma"/>
          <w:color w:val="000000"/>
          <w:sz w:val="24"/>
          <w:szCs w:val="24"/>
        </w:rPr>
        <w:t xml:space="preserve">Strony zgodnie postanawiają, że potwierdzeniem realizacji przedmiotu umowy będzie </w:t>
      </w:r>
      <w:r w:rsidRPr="00DC53A0">
        <w:rPr>
          <w:rFonts w:ascii="Cambria" w:hAnsi="Cambria" w:cs="Tahoma"/>
          <w:b/>
          <w:bCs/>
          <w:color w:val="000000"/>
          <w:sz w:val="24"/>
          <w:szCs w:val="24"/>
        </w:rPr>
        <w:t>protokół odbioru końcowego</w:t>
      </w:r>
      <w:r w:rsidRPr="00DC53A0">
        <w:rPr>
          <w:rFonts w:ascii="Cambria" w:hAnsi="Cambria" w:cs="Tahoma"/>
          <w:color w:val="000000"/>
          <w:sz w:val="24"/>
          <w:szCs w:val="24"/>
        </w:rPr>
        <w:t xml:space="preserve"> będący podstawą wystawienia faktury </w:t>
      </w:r>
      <w:r w:rsidRPr="00DC53A0">
        <w:rPr>
          <w:rFonts w:ascii="Cambria" w:hAnsi="Cambria" w:cs="Tahoma"/>
          <w:color w:val="000000"/>
          <w:sz w:val="24"/>
          <w:szCs w:val="24"/>
        </w:rPr>
        <w:lastRenderedPageBreak/>
        <w:t xml:space="preserve">końcowej, o której mowa </w:t>
      </w:r>
      <w:r w:rsidRPr="00DC53A0">
        <w:rPr>
          <w:rFonts w:ascii="Cambria" w:hAnsi="Cambria" w:cs="Tahoma"/>
          <w:sz w:val="24"/>
          <w:szCs w:val="24"/>
        </w:rPr>
        <w:t>w § 7. Wykonawca wraz ze zgłoszeniem gotowości odbioru przekaże zamawiającemu dokumenty potwierdzające uprawnienia gwarancyjne na okres wskazany w umowie</w:t>
      </w:r>
      <w:r w:rsidR="009A2840" w:rsidRPr="00DC53A0">
        <w:rPr>
          <w:rFonts w:ascii="Cambria" w:hAnsi="Cambria" w:cs="†¯øw≥¸"/>
          <w:color w:val="000000" w:themeColor="text1"/>
        </w:rPr>
        <w:t>.</w:t>
      </w:r>
    </w:p>
    <w:p w14:paraId="30FA0F95" w14:textId="77777777" w:rsidR="00881024" w:rsidRPr="00DC53A0" w:rsidRDefault="00881024" w:rsidP="006F47A0">
      <w:pPr>
        <w:pStyle w:val="Akapitzlist"/>
        <w:numPr>
          <w:ilvl w:val="0"/>
          <w:numId w:val="27"/>
        </w:numPr>
        <w:spacing w:line="276" w:lineRule="auto"/>
        <w:jc w:val="both"/>
        <w:rPr>
          <w:rFonts w:ascii="Cambria" w:eastAsia="Times New Roman" w:hAnsi="Cambria" w:cs="Tahoma"/>
          <w:vanish/>
          <w:lang w:eastAsia="zh-CN"/>
        </w:rPr>
      </w:pPr>
    </w:p>
    <w:p w14:paraId="0434A6F7" w14:textId="77777777" w:rsidR="00023D82" w:rsidRPr="00DC53A0" w:rsidRDefault="00023D82" w:rsidP="006F47A0">
      <w:pPr>
        <w:numPr>
          <w:ilvl w:val="0"/>
          <w:numId w:val="27"/>
        </w:numPr>
        <w:suppressAutoHyphens w:val="0"/>
        <w:spacing w:after="0"/>
        <w:contextualSpacing/>
        <w:jc w:val="both"/>
        <w:rPr>
          <w:rFonts w:ascii="Cambria" w:hAnsi="Cambria" w:cs="Tahoma"/>
          <w:sz w:val="24"/>
          <w:szCs w:val="24"/>
        </w:rPr>
      </w:pPr>
      <w:r w:rsidRPr="00DC53A0">
        <w:rPr>
          <w:rFonts w:ascii="Cambria" w:hAnsi="Cambria" w:cs="Tahoma"/>
          <w:sz w:val="24"/>
          <w:szCs w:val="24"/>
        </w:rPr>
        <w:t xml:space="preserve">Podstawą zgłoszenia przez Wykonawcę gotowości do odbioru końcowego będzie faktyczne wykonanie zakresu rzeczowego przedmiotu umowy. </w:t>
      </w:r>
    </w:p>
    <w:p w14:paraId="72F6116B" w14:textId="36E4BD9D" w:rsidR="00023D82" w:rsidRPr="00DC53A0" w:rsidRDefault="00023D82" w:rsidP="006F47A0">
      <w:pPr>
        <w:numPr>
          <w:ilvl w:val="0"/>
          <w:numId w:val="27"/>
        </w:numPr>
        <w:suppressAutoHyphens w:val="0"/>
        <w:spacing w:after="0"/>
        <w:contextualSpacing/>
        <w:jc w:val="both"/>
        <w:rPr>
          <w:rFonts w:ascii="Cambria" w:hAnsi="Cambria" w:cs="Tahoma"/>
          <w:sz w:val="24"/>
          <w:szCs w:val="24"/>
        </w:rPr>
      </w:pPr>
      <w:r w:rsidRPr="00DC53A0">
        <w:rPr>
          <w:rFonts w:ascii="Cambria" w:hAnsi="Cambria" w:cs="Tahoma"/>
          <w:sz w:val="24"/>
          <w:szCs w:val="24"/>
        </w:rPr>
        <w:t xml:space="preserve">Zamawiający wyznaczy i rozpocznie czynności odbioru końcowego w terminie </w:t>
      </w:r>
      <w:r w:rsidR="00427667" w:rsidRPr="00DC53A0">
        <w:rPr>
          <w:rFonts w:ascii="Cambria" w:hAnsi="Cambria" w:cs="Tahoma"/>
          <w:b/>
          <w:bCs/>
          <w:sz w:val="24"/>
          <w:szCs w:val="24"/>
        </w:rPr>
        <w:t xml:space="preserve">5 </w:t>
      </w:r>
      <w:r w:rsidRPr="00DC53A0">
        <w:rPr>
          <w:rFonts w:ascii="Cambria" w:hAnsi="Cambria" w:cs="Tahoma"/>
          <w:b/>
          <w:bCs/>
          <w:sz w:val="24"/>
          <w:szCs w:val="24"/>
        </w:rPr>
        <w:t>dni roboczych</w:t>
      </w:r>
      <w:r w:rsidRPr="00DC53A0">
        <w:rPr>
          <w:rFonts w:ascii="Cambria" w:hAnsi="Cambria" w:cs="Tahoma"/>
          <w:sz w:val="24"/>
          <w:szCs w:val="24"/>
        </w:rPr>
        <w:t xml:space="preserve"> od daty zgłoszenia gotowości do odbioru.</w:t>
      </w:r>
    </w:p>
    <w:p w14:paraId="65071ED8" w14:textId="2C447CF3" w:rsidR="00023D82" w:rsidRPr="00DC53A0" w:rsidRDefault="00023D82" w:rsidP="006F47A0">
      <w:pPr>
        <w:numPr>
          <w:ilvl w:val="0"/>
          <w:numId w:val="27"/>
        </w:numPr>
        <w:suppressAutoHyphens w:val="0"/>
        <w:spacing w:after="0"/>
        <w:contextualSpacing/>
        <w:jc w:val="both"/>
        <w:rPr>
          <w:rFonts w:ascii="Cambria" w:hAnsi="Cambria" w:cs="Tahoma"/>
          <w:sz w:val="24"/>
          <w:szCs w:val="24"/>
        </w:rPr>
      </w:pPr>
      <w:r w:rsidRPr="00DC53A0">
        <w:rPr>
          <w:rFonts w:ascii="Cambria" w:hAnsi="Cambria" w:cs="Tahoma"/>
          <w:sz w:val="24"/>
          <w:szCs w:val="24"/>
        </w:rPr>
        <w:t xml:space="preserve">Zamawiający zobowiązany jest do dokonania lub odmowy dokonania odbioru </w:t>
      </w:r>
      <w:r w:rsidR="00B64853" w:rsidRPr="00DC53A0">
        <w:rPr>
          <w:rFonts w:ascii="Cambria" w:hAnsi="Cambria" w:cs="Tahoma"/>
          <w:sz w:val="24"/>
          <w:szCs w:val="24"/>
        </w:rPr>
        <w:t>końcowego</w:t>
      </w:r>
      <w:r w:rsidRPr="00DC53A0">
        <w:rPr>
          <w:rFonts w:ascii="Cambria" w:hAnsi="Cambria" w:cs="Tahoma"/>
          <w:sz w:val="24"/>
          <w:szCs w:val="24"/>
        </w:rPr>
        <w:t xml:space="preserve">, w terminie </w:t>
      </w:r>
      <w:r w:rsidR="00427667" w:rsidRPr="00DC53A0">
        <w:rPr>
          <w:rFonts w:ascii="Cambria" w:hAnsi="Cambria" w:cs="Tahoma"/>
          <w:b/>
          <w:bCs/>
          <w:sz w:val="24"/>
          <w:szCs w:val="24"/>
        </w:rPr>
        <w:t xml:space="preserve">10 </w:t>
      </w:r>
      <w:r w:rsidRPr="00DC53A0">
        <w:rPr>
          <w:rFonts w:ascii="Cambria" w:hAnsi="Cambria" w:cs="Tahoma"/>
          <w:b/>
          <w:bCs/>
          <w:sz w:val="24"/>
          <w:szCs w:val="24"/>
        </w:rPr>
        <w:t>dni roboczych</w:t>
      </w:r>
      <w:r w:rsidRPr="00DC53A0">
        <w:rPr>
          <w:rFonts w:ascii="Cambria" w:hAnsi="Cambria" w:cs="Tahoma"/>
          <w:sz w:val="24"/>
          <w:szCs w:val="24"/>
        </w:rPr>
        <w:t xml:space="preserve"> od dnia rozpoczęcia tego odbioru. </w:t>
      </w:r>
    </w:p>
    <w:p w14:paraId="5D3730BD" w14:textId="44DFE467" w:rsidR="00023D82" w:rsidRPr="00DC53A0" w:rsidRDefault="00023D82" w:rsidP="006F47A0">
      <w:pPr>
        <w:numPr>
          <w:ilvl w:val="0"/>
          <w:numId w:val="27"/>
        </w:numPr>
        <w:suppressAutoHyphens w:val="0"/>
        <w:spacing w:after="0"/>
        <w:contextualSpacing/>
        <w:jc w:val="both"/>
        <w:rPr>
          <w:rFonts w:ascii="Cambria" w:hAnsi="Cambria" w:cs="Tahoma"/>
          <w:sz w:val="24"/>
          <w:szCs w:val="24"/>
        </w:rPr>
      </w:pPr>
      <w:r w:rsidRPr="00DC53A0">
        <w:rPr>
          <w:rFonts w:ascii="Cambria" w:hAnsi="Cambria" w:cs="Tahoma"/>
          <w:sz w:val="24"/>
          <w:szCs w:val="24"/>
        </w:rPr>
        <w:t xml:space="preserve">W przypadku, gdy przy dostarczeniu przedmiotu umowy Zamawiającemu zostanie stwierdzona wada dostarczonego przedmiotu albo jego niezgodność z umową w szczególności z wymaganiami zawartymi w </w:t>
      </w:r>
      <w:r w:rsidR="00DD05DC" w:rsidRPr="00DC53A0">
        <w:rPr>
          <w:rFonts w:ascii="Cambria" w:hAnsi="Cambria" w:cs="Tahoma"/>
          <w:sz w:val="24"/>
          <w:szCs w:val="24"/>
        </w:rPr>
        <w:t xml:space="preserve">szczegółowym </w:t>
      </w:r>
      <w:r w:rsidRPr="00DC53A0">
        <w:rPr>
          <w:rFonts w:ascii="Cambria" w:hAnsi="Cambria" w:cs="Tahoma"/>
          <w:sz w:val="24"/>
          <w:szCs w:val="24"/>
        </w:rPr>
        <w:t>opisie przedmiotu zamówienia:</w:t>
      </w:r>
    </w:p>
    <w:p w14:paraId="2955AE8F" w14:textId="5A4B0E56" w:rsidR="00023D82" w:rsidRPr="00DC53A0" w:rsidRDefault="00023D82" w:rsidP="006F47A0">
      <w:pPr>
        <w:pStyle w:val="Default"/>
        <w:widowControl/>
        <w:numPr>
          <w:ilvl w:val="0"/>
          <w:numId w:val="4"/>
        </w:numPr>
        <w:tabs>
          <w:tab w:val="num" w:pos="491"/>
        </w:tabs>
        <w:overflowPunct w:val="0"/>
        <w:autoSpaceDE/>
        <w:spacing w:line="276" w:lineRule="auto"/>
        <w:ind w:left="709" w:hanging="283"/>
        <w:jc w:val="both"/>
        <w:textAlignment w:val="baseline"/>
        <w:rPr>
          <w:rFonts w:ascii="Cambria" w:hAnsi="Cambria"/>
          <w:color w:val="auto"/>
          <w:szCs w:val="24"/>
        </w:rPr>
      </w:pPr>
      <w:r w:rsidRPr="00DC53A0">
        <w:rPr>
          <w:rFonts w:ascii="Cambria" w:eastAsia="Cambria" w:hAnsi="Cambria" w:cs="Cambria"/>
          <w:color w:val="auto"/>
          <w:szCs w:val="24"/>
        </w:rPr>
        <w:t xml:space="preserve">jeżeli wady/niezgodności są nieistotne (tj. nie powodują niezgodności z wymogami technicznymi zawartymi w </w:t>
      </w:r>
      <w:r w:rsidR="00DD05DC" w:rsidRPr="00DC53A0">
        <w:rPr>
          <w:rFonts w:ascii="Cambria" w:eastAsia="Cambria" w:hAnsi="Cambria" w:cs="Cambria"/>
          <w:color w:val="auto"/>
          <w:szCs w:val="24"/>
        </w:rPr>
        <w:t xml:space="preserve">szczegółowym </w:t>
      </w:r>
      <w:r w:rsidRPr="00DC53A0">
        <w:rPr>
          <w:rFonts w:ascii="Cambria" w:eastAsia="Cambria" w:hAnsi="Cambria" w:cs="Cambria"/>
          <w:color w:val="auto"/>
          <w:szCs w:val="24"/>
        </w:rPr>
        <w:t xml:space="preserve">opisie przedmiotu zamówienia i nie uniemożliwiają korzystania z </w:t>
      </w:r>
      <w:r w:rsidR="00DD05DC" w:rsidRPr="00DC53A0">
        <w:rPr>
          <w:rFonts w:ascii="Cambria" w:eastAsia="Cambria" w:hAnsi="Cambria" w:cs="Cambria"/>
          <w:color w:val="auto"/>
          <w:szCs w:val="24"/>
        </w:rPr>
        <w:t>urządzenia</w:t>
      </w:r>
      <w:r w:rsidRPr="00DC53A0">
        <w:rPr>
          <w:rFonts w:ascii="Cambria" w:eastAsia="Cambria" w:hAnsi="Cambria" w:cs="Cambria"/>
          <w:color w:val="auto"/>
          <w:szCs w:val="24"/>
        </w:rPr>
        <w:t xml:space="preserve"> zgodnie z </w:t>
      </w:r>
      <w:r w:rsidR="00DD05DC" w:rsidRPr="00DC53A0">
        <w:rPr>
          <w:rFonts w:ascii="Cambria" w:eastAsia="Cambria" w:hAnsi="Cambria" w:cs="Cambria"/>
          <w:color w:val="auto"/>
          <w:szCs w:val="24"/>
        </w:rPr>
        <w:t>jego</w:t>
      </w:r>
      <w:r w:rsidRPr="00DC53A0">
        <w:rPr>
          <w:rFonts w:ascii="Cambria" w:eastAsia="Cambria" w:hAnsi="Cambria" w:cs="Cambria"/>
          <w:color w:val="auto"/>
          <w:szCs w:val="24"/>
        </w:rPr>
        <w:t xml:space="preserve">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w:t>
      </w:r>
      <w:r w:rsidRPr="00DC53A0">
        <w:rPr>
          <w:rFonts w:ascii="Cambria" w:eastAsia="Calibri" w:hAnsi="Cambria" w:cs="ArialNarrow"/>
          <w:color w:val="auto"/>
          <w:szCs w:val="24"/>
        </w:rPr>
        <w:t xml:space="preserve">kary umownej za każdy dzień zwłoki o której </w:t>
      </w:r>
      <w:r w:rsidRPr="00DC53A0">
        <w:rPr>
          <w:rFonts w:ascii="Cambria" w:eastAsia="Calibri" w:hAnsi="Cambria" w:cs="ArialNarrow"/>
          <w:color w:val="000000" w:themeColor="text1"/>
          <w:szCs w:val="24"/>
        </w:rPr>
        <w:t>mowa w §</w:t>
      </w:r>
      <w:r w:rsidR="00DD05DC" w:rsidRPr="00DC53A0">
        <w:rPr>
          <w:rFonts w:ascii="Cambria" w:eastAsia="Calibri" w:hAnsi="Cambria" w:cs="ArialNarrow"/>
          <w:color w:val="000000" w:themeColor="text1"/>
          <w:szCs w:val="24"/>
        </w:rPr>
        <w:t xml:space="preserve"> </w:t>
      </w:r>
      <w:r w:rsidRPr="00DC53A0">
        <w:rPr>
          <w:rFonts w:ascii="Cambria" w:eastAsia="Calibri" w:hAnsi="Cambria" w:cs="ArialNarrow"/>
          <w:color w:val="000000" w:themeColor="text1"/>
          <w:szCs w:val="24"/>
        </w:rPr>
        <w:t>9 ust. 2</w:t>
      </w:r>
      <w:r w:rsidRPr="00DC53A0">
        <w:rPr>
          <w:rFonts w:ascii="Cambria" w:eastAsia="Cambria" w:hAnsi="Cambria" w:cs="Cambria"/>
          <w:color w:val="000000" w:themeColor="text1"/>
          <w:szCs w:val="24"/>
        </w:rPr>
        <w:t>;</w:t>
      </w:r>
    </w:p>
    <w:p w14:paraId="57166D01" w14:textId="2C3C4915" w:rsidR="00023D82" w:rsidRPr="00DC53A0" w:rsidRDefault="00023D82" w:rsidP="006F47A0">
      <w:pPr>
        <w:pStyle w:val="Default"/>
        <w:widowControl/>
        <w:numPr>
          <w:ilvl w:val="0"/>
          <w:numId w:val="4"/>
        </w:numPr>
        <w:tabs>
          <w:tab w:val="num" w:pos="491"/>
        </w:tabs>
        <w:overflowPunct w:val="0"/>
        <w:autoSpaceDE/>
        <w:spacing w:line="276" w:lineRule="auto"/>
        <w:ind w:left="709" w:hanging="283"/>
        <w:jc w:val="both"/>
        <w:textAlignment w:val="baseline"/>
        <w:rPr>
          <w:rFonts w:ascii="Cambria" w:hAnsi="Cambria"/>
          <w:color w:val="auto"/>
          <w:szCs w:val="24"/>
        </w:rPr>
      </w:pPr>
      <w:r w:rsidRPr="00DC53A0">
        <w:rPr>
          <w:rFonts w:ascii="Cambria" w:eastAsia="Cambria" w:hAnsi="Cambria" w:cs="Cambria"/>
          <w:color w:val="auto"/>
          <w:szCs w:val="24"/>
        </w:rPr>
        <w:t xml:space="preserve">jeżeli wady/niezgodności te są istotne tj. powodują niezgodność z wymogami technicznymi zawartymi w </w:t>
      </w:r>
      <w:r w:rsidR="00DD05DC" w:rsidRPr="00DC53A0">
        <w:rPr>
          <w:rFonts w:ascii="Cambria" w:eastAsia="Cambria" w:hAnsi="Cambria" w:cs="Cambria"/>
          <w:color w:val="auto"/>
          <w:szCs w:val="24"/>
        </w:rPr>
        <w:t xml:space="preserve">szczegółowym </w:t>
      </w:r>
      <w:r w:rsidRPr="00DC53A0">
        <w:rPr>
          <w:rFonts w:ascii="Cambria" w:eastAsia="Cambria" w:hAnsi="Cambria" w:cs="Cambria"/>
          <w:color w:val="auto"/>
          <w:szCs w:val="24"/>
        </w:rPr>
        <w:t xml:space="preserve">opisie przedmiotu zamówienia lub uniemożliwiają korzystanie z </w:t>
      </w:r>
      <w:r w:rsidR="00DD05DC" w:rsidRPr="00DC53A0">
        <w:rPr>
          <w:rFonts w:ascii="Cambria" w:eastAsia="Cambria" w:hAnsi="Cambria" w:cs="Cambria"/>
          <w:color w:val="auto"/>
          <w:szCs w:val="24"/>
        </w:rPr>
        <w:t>urządzenia</w:t>
      </w:r>
      <w:r w:rsidRPr="00DC53A0">
        <w:rPr>
          <w:rFonts w:ascii="Cambria" w:eastAsia="Cambria" w:hAnsi="Cambria" w:cs="Cambria"/>
          <w:color w:val="auto"/>
          <w:szCs w:val="24"/>
        </w:rPr>
        <w:t xml:space="preserve"> zgodnie z </w:t>
      </w:r>
      <w:r w:rsidR="00DD05DC" w:rsidRPr="00DC53A0">
        <w:rPr>
          <w:rFonts w:ascii="Cambria" w:eastAsia="Cambria" w:hAnsi="Cambria" w:cs="Cambria"/>
          <w:color w:val="auto"/>
          <w:szCs w:val="24"/>
        </w:rPr>
        <w:t>jego</w:t>
      </w:r>
      <w:r w:rsidRPr="00DC53A0">
        <w:rPr>
          <w:rFonts w:ascii="Cambria" w:eastAsia="Cambria" w:hAnsi="Cambria" w:cs="Cambria"/>
          <w:color w:val="auto"/>
          <w:szCs w:val="24"/>
        </w:rPr>
        <w:t xml:space="preserve">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14:paraId="12609D07" w14:textId="77777777" w:rsidR="00023D82" w:rsidRPr="00DC53A0" w:rsidRDefault="00023D82" w:rsidP="006F47A0">
      <w:pPr>
        <w:numPr>
          <w:ilvl w:val="0"/>
          <w:numId w:val="27"/>
        </w:numPr>
        <w:suppressAutoHyphens w:val="0"/>
        <w:spacing w:after="0"/>
        <w:contextualSpacing/>
        <w:jc w:val="both"/>
        <w:rPr>
          <w:rFonts w:ascii="Cambria" w:hAnsi="Cambria" w:cs="Tahoma"/>
          <w:sz w:val="24"/>
          <w:szCs w:val="24"/>
        </w:rPr>
      </w:pPr>
      <w:r w:rsidRPr="00DC53A0">
        <w:rPr>
          <w:rFonts w:ascii="Cambria" w:hAnsi="Cambria" w:cs="Tahoma"/>
          <w:sz w:val="24"/>
          <w:szCs w:val="24"/>
        </w:rPr>
        <w:t xml:space="preserve">W przypadku odmowy usunięcia przez Wykonawcę wad o których mowa w ust. </w:t>
      </w:r>
      <w:r w:rsidR="0035653A" w:rsidRPr="00DC53A0">
        <w:rPr>
          <w:rFonts w:ascii="Cambria" w:hAnsi="Cambria" w:cs="Tahoma"/>
          <w:sz w:val="24"/>
          <w:szCs w:val="24"/>
        </w:rPr>
        <w:t>6</w:t>
      </w:r>
      <w:r w:rsidRPr="00DC53A0">
        <w:rPr>
          <w:rFonts w:ascii="Cambria" w:hAnsi="Cambria" w:cs="Tahoma"/>
          <w:sz w:val="24"/>
          <w:szCs w:val="24"/>
        </w:rPr>
        <w:t>, wady zostaną usunięte w ramach wykonawstwa zastępczego na jego koszt.</w:t>
      </w:r>
    </w:p>
    <w:p w14:paraId="1F74CAF8" w14:textId="5C4FF7F4" w:rsidR="00023D82" w:rsidRPr="00DC53A0" w:rsidRDefault="00023D82" w:rsidP="006F47A0">
      <w:pPr>
        <w:numPr>
          <w:ilvl w:val="0"/>
          <w:numId w:val="27"/>
        </w:numPr>
        <w:suppressAutoHyphens w:val="0"/>
        <w:spacing w:after="0"/>
        <w:contextualSpacing/>
        <w:jc w:val="both"/>
        <w:rPr>
          <w:rFonts w:ascii="Cambria" w:hAnsi="Cambria" w:cs="Tahoma"/>
          <w:sz w:val="24"/>
          <w:szCs w:val="24"/>
        </w:rPr>
      </w:pPr>
      <w:r w:rsidRPr="00DC53A0">
        <w:rPr>
          <w:rFonts w:ascii="Cambria" w:hAnsi="Cambria" w:cs="Tahoma"/>
          <w:sz w:val="24"/>
          <w:szCs w:val="24"/>
        </w:rPr>
        <w:t xml:space="preserve">W przypadku odmowy odbioru, o którym mowa w ust. </w:t>
      </w:r>
      <w:r w:rsidR="0035653A" w:rsidRPr="00DC53A0">
        <w:rPr>
          <w:rFonts w:ascii="Cambria" w:hAnsi="Cambria" w:cs="Tahoma"/>
          <w:sz w:val="24"/>
          <w:szCs w:val="24"/>
        </w:rPr>
        <w:t>6</w:t>
      </w:r>
      <w:r w:rsidRPr="00DC53A0">
        <w:rPr>
          <w:rFonts w:ascii="Cambria" w:hAnsi="Cambria" w:cs="Tahoma"/>
          <w:sz w:val="24"/>
          <w:szCs w:val="24"/>
        </w:rPr>
        <w:t xml:space="preserve"> pkt 2</w:t>
      </w:r>
      <w:r w:rsidR="00DD05DC" w:rsidRPr="00DC53A0">
        <w:rPr>
          <w:rFonts w:ascii="Cambria" w:hAnsi="Cambria" w:cs="Tahoma"/>
          <w:sz w:val="24"/>
          <w:szCs w:val="24"/>
        </w:rPr>
        <w:t>)</w:t>
      </w:r>
      <w:r w:rsidRPr="00DC53A0">
        <w:rPr>
          <w:rFonts w:ascii="Cambria" w:hAnsi="Cambria" w:cs="Tahoma"/>
          <w:sz w:val="24"/>
          <w:szCs w:val="24"/>
        </w:rPr>
        <w:t xml:space="preserve">, terminem wykonana zamówienia będzie data ponownego zgłoszenia przez wykonawcę gotowości do odbioru końcowego z usuniętymi wadami istotnymi (nie będzie nim data pierwotnego zgłoszenia gotowości odbioru). W przypadku zgłoszenia gotowości do odbioru przedmiotu zamówienia po usunięciu wad istotnych postanowienia ust. 3-6 stosuje się odpowiednio. </w:t>
      </w:r>
    </w:p>
    <w:p w14:paraId="07D0D3F6" w14:textId="77777777" w:rsidR="00023D82" w:rsidRPr="00DC53A0" w:rsidRDefault="00023D82" w:rsidP="00CD3034">
      <w:pPr>
        <w:pStyle w:val="p2"/>
        <w:spacing w:line="276" w:lineRule="auto"/>
        <w:jc w:val="center"/>
        <w:rPr>
          <w:rFonts w:ascii="Cambria" w:hAnsi="Cambria"/>
        </w:rPr>
      </w:pPr>
      <w:r w:rsidRPr="00DC53A0">
        <w:rPr>
          <w:rFonts w:ascii="Cambria" w:hAnsi="Cambria" w:cs="Cambria"/>
          <w:b/>
          <w:sz w:val="24"/>
          <w:szCs w:val="24"/>
        </w:rPr>
        <w:t>§ 6</w:t>
      </w:r>
    </w:p>
    <w:p w14:paraId="716035F8" w14:textId="77777777" w:rsidR="00023D82" w:rsidRPr="00DC53A0" w:rsidRDefault="00023D82" w:rsidP="00CD3034">
      <w:pPr>
        <w:pStyle w:val="p2"/>
        <w:spacing w:line="276" w:lineRule="auto"/>
        <w:jc w:val="center"/>
        <w:rPr>
          <w:rFonts w:ascii="Cambria" w:hAnsi="Cambria" w:cs="Cambria"/>
          <w:b/>
          <w:sz w:val="24"/>
          <w:szCs w:val="24"/>
        </w:rPr>
      </w:pPr>
      <w:r w:rsidRPr="00DC53A0">
        <w:rPr>
          <w:rFonts w:ascii="Cambria" w:hAnsi="Cambria" w:cs="Cambria"/>
          <w:b/>
          <w:sz w:val="24"/>
          <w:szCs w:val="24"/>
        </w:rPr>
        <w:t>Podwykonawcy</w:t>
      </w:r>
    </w:p>
    <w:p w14:paraId="00E28648" w14:textId="1C5757D7" w:rsidR="00023D82" w:rsidRPr="00DC53A0" w:rsidRDefault="00023D82" w:rsidP="006F47A0">
      <w:pPr>
        <w:pStyle w:val="redniasiatka1akcent21"/>
        <w:numPr>
          <w:ilvl w:val="3"/>
          <w:numId w:val="16"/>
        </w:numPr>
        <w:spacing w:before="0" w:after="0" w:line="276" w:lineRule="auto"/>
        <w:ind w:left="426" w:hanging="426"/>
        <w:rPr>
          <w:rFonts w:ascii="Cambria" w:hAnsi="Cambria"/>
        </w:rPr>
      </w:pPr>
      <w:r w:rsidRPr="00DC53A0">
        <w:rPr>
          <w:rFonts w:ascii="Cambria" w:hAnsi="Cambria" w:cs="Cambria"/>
          <w:sz w:val="24"/>
          <w:szCs w:val="24"/>
          <w:lang w:eastAsia="pl-PL"/>
        </w:rPr>
        <w:t>Wykonawca wykona przedmiot zamówienia osobiście/przy pomocy podwykonawców, którzy wykonają następujący zakres prac:</w:t>
      </w:r>
      <w:r w:rsidR="00B45B72" w:rsidRPr="00DC53A0">
        <w:rPr>
          <w:rFonts w:ascii="Cambria" w:hAnsi="Cambria" w:cs="Cambria"/>
          <w:sz w:val="24"/>
          <w:szCs w:val="24"/>
          <w:lang w:eastAsia="pl-PL"/>
        </w:rPr>
        <w:t xml:space="preserve"> </w:t>
      </w:r>
      <w:r w:rsidRPr="00DC53A0">
        <w:rPr>
          <w:rFonts w:ascii="Cambria" w:hAnsi="Cambria" w:cs="Cambria"/>
          <w:sz w:val="24"/>
          <w:szCs w:val="24"/>
          <w:lang w:eastAsia="pl-PL"/>
        </w:rPr>
        <w:t>................................................</w:t>
      </w:r>
    </w:p>
    <w:p w14:paraId="0D461DA0" w14:textId="77777777" w:rsidR="00023D82" w:rsidRPr="00DC53A0" w:rsidRDefault="00023D82" w:rsidP="006F47A0">
      <w:pPr>
        <w:pStyle w:val="redniasiatka1akcent21"/>
        <w:numPr>
          <w:ilvl w:val="3"/>
          <w:numId w:val="16"/>
        </w:numPr>
        <w:spacing w:before="0" w:after="0" w:line="276" w:lineRule="auto"/>
        <w:ind w:left="426" w:hanging="426"/>
        <w:rPr>
          <w:rFonts w:ascii="Cambria" w:hAnsi="Cambria"/>
        </w:rPr>
      </w:pPr>
      <w:r w:rsidRPr="00DC53A0">
        <w:rPr>
          <w:rFonts w:ascii="Cambria" w:hAnsi="Cambria" w:cs="Cambria"/>
          <w:sz w:val="24"/>
          <w:szCs w:val="24"/>
          <w:lang w:eastAsia="pl-PL"/>
        </w:rPr>
        <w:t xml:space="preserve">Wykonawca jest odpowiedzialny za działania i zaniechania osób, z których pomocą wykonuje przedmiot umowy (w tym podwykonawców, którym powierzył </w:t>
      </w:r>
      <w:r w:rsidRPr="00DC53A0">
        <w:rPr>
          <w:rFonts w:ascii="Cambria" w:hAnsi="Cambria" w:cs="Cambria"/>
          <w:sz w:val="24"/>
          <w:szCs w:val="24"/>
          <w:lang w:eastAsia="pl-PL"/>
        </w:rPr>
        <w:lastRenderedPageBreak/>
        <w:t>wykonanie części przedmiotu umowy) jak za działania własne. Wykonawca ponosi wyłączną odpowiedzialność wobec osób trzecich za szkody powstałe w związku z realizacją przedmiotu zamówienia.</w:t>
      </w:r>
    </w:p>
    <w:p w14:paraId="55EB2FB5" w14:textId="77777777" w:rsidR="001B7CC5" w:rsidRPr="00DC53A0" w:rsidRDefault="001B7CC5" w:rsidP="007366F4">
      <w:pPr>
        <w:pStyle w:val="p2"/>
        <w:spacing w:line="276" w:lineRule="auto"/>
        <w:jc w:val="center"/>
        <w:rPr>
          <w:rStyle w:val="s1"/>
          <w:rFonts w:ascii="Cambria" w:hAnsi="Cambria" w:cs="Cambria"/>
          <w:b/>
          <w:sz w:val="24"/>
          <w:szCs w:val="24"/>
        </w:rPr>
      </w:pPr>
    </w:p>
    <w:p w14:paraId="3A921B04" w14:textId="77777777" w:rsidR="00023D82" w:rsidRPr="00DC53A0" w:rsidRDefault="00023D82" w:rsidP="007366F4">
      <w:pPr>
        <w:pStyle w:val="p2"/>
        <w:spacing w:line="276" w:lineRule="auto"/>
        <w:jc w:val="center"/>
        <w:rPr>
          <w:rFonts w:ascii="Cambria" w:hAnsi="Cambria"/>
        </w:rPr>
      </w:pPr>
      <w:r w:rsidRPr="00DC53A0">
        <w:rPr>
          <w:rStyle w:val="s1"/>
          <w:rFonts w:ascii="Cambria" w:hAnsi="Cambria" w:cs="Cambria"/>
          <w:b/>
          <w:sz w:val="24"/>
          <w:szCs w:val="24"/>
        </w:rPr>
        <w:t xml:space="preserve">§ </w:t>
      </w:r>
      <w:r w:rsidRPr="00DC53A0">
        <w:rPr>
          <w:rFonts w:ascii="Cambria" w:hAnsi="Cambria" w:cs="Cambria"/>
          <w:b/>
          <w:sz w:val="24"/>
          <w:szCs w:val="24"/>
        </w:rPr>
        <w:t>7</w:t>
      </w:r>
    </w:p>
    <w:p w14:paraId="12234BF6" w14:textId="77777777" w:rsidR="00023D82" w:rsidRPr="00DC53A0" w:rsidRDefault="00023D82" w:rsidP="007366F4">
      <w:pPr>
        <w:pStyle w:val="p2"/>
        <w:spacing w:line="276" w:lineRule="auto"/>
        <w:jc w:val="center"/>
        <w:rPr>
          <w:rFonts w:ascii="Cambria" w:hAnsi="Cambria" w:cs="Cambria"/>
          <w:b/>
          <w:sz w:val="24"/>
          <w:szCs w:val="24"/>
        </w:rPr>
      </w:pPr>
      <w:r w:rsidRPr="00DC53A0">
        <w:rPr>
          <w:rFonts w:ascii="Cambria" w:hAnsi="Cambria" w:cs="Cambria"/>
          <w:b/>
          <w:sz w:val="24"/>
          <w:szCs w:val="24"/>
        </w:rPr>
        <w:t>Wynagrodzenie</w:t>
      </w:r>
      <w:r w:rsidR="00881024" w:rsidRPr="00DC53A0">
        <w:rPr>
          <w:rFonts w:ascii="Cambria" w:hAnsi="Cambria" w:cs="Cambria"/>
          <w:b/>
          <w:sz w:val="24"/>
          <w:szCs w:val="24"/>
        </w:rPr>
        <w:t xml:space="preserve"> i płatności</w:t>
      </w:r>
    </w:p>
    <w:p w14:paraId="59231683" w14:textId="77777777" w:rsidR="00DD05DC" w:rsidRPr="00DC53A0" w:rsidRDefault="001B7CC5" w:rsidP="006F47A0">
      <w:pPr>
        <w:pStyle w:val="p2"/>
        <w:numPr>
          <w:ilvl w:val="0"/>
          <w:numId w:val="13"/>
        </w:numPr>
        <w:spacing w:line="276" w:lineRule="auto"/>
        <w:ind w:left="426" w:hanging="426"/>
        <w:jc w:val="both"/>
        <w:rPr>
          <w:rFonts w:ascii="Cambria" w:hAnsi="Cambria"/>
          <w:sz w:val="24"/>
          <w:szCs w:val="24"/>
        </w:rPr>
      </w:pPr>
      <w:r w:rsidRPr="00DC53A0">
        <w:rPr>
          <w:rFonts w:ascii="Cambria" w:hAnsi="Cambria" w:cs="Cambria"/>
          <w:sz w:val="24"/>
          <w:szCs w:val="24"/>
        </w:rPr>
        <w:t>Wynagrodzenie, które Zamawiający zobowiązuje się zapłacić Wykonawcy za wykonanie przedmiotu umowy zgodnie z ofertą Wykonawcy wynosi</w:t>
      </w:r>
      <w:r w:rsidR="00DD05DC" w:rsidRPr="00DC53A0">
        <w:rPr>
          <w:rFonts w:ascii="Cambria" w:hAnsi="Cambria" w:cs="Cambria"/>
          <w:sz w:val="24"/>
          <w:szCs w:val="24"/>
        </w:rPr>
        <w:t>:</w:t>
      </w:r>
    </w:p>
    <w:p w14:paraId="6F25D83B" w14:textId="23A677A6" w:rsidR="00023D82" w:rsidRDefault="001B7CC5" w:rsidP="00DD05DC">
      <w:pPr>
        <w:pStyle w:val="p2"/>
        <w:spacing w:line="276" w:lineRule="auto"/>
        <w:ind w:left="426"/>
        <w:jc w:val="both"/>
        <w:rPr>
          <w:rFonts w:ascii="Cambria" w:hAnsi="Cambria" w:cs="Cambria"/>
          <w:sz w:val="24"/>
          <w:szCs w:val="24"/>
        </w:rPr>
      </w:pPr>
      <w:r w:rsidRPr="00DC53A0">
        <w:rPr>
          <w:rFonts w:ascii="Cambria" w:hAnsi="Cambria" w:cs="Cambria"/>
          <w:b/>
          <w:sz w:val="24"/>
          <w:szCs w:val="24"/>
        </w:rPr>
        <w:t>…………….. zł brutto</w:t>
      </w:r>
      <w:r w:rsidRPr="00DC53A0">
        <w:rPr>
          <w:rFonts w:ascii="Cambria" w:hAnsi="Cambria" w:cs="Cambria"/>
          <w:sz w:val="24"/>
          <w:szCs w:val="24"/>
        </w:rPr>
        <w:t xml:space="preserve"> (słownie złotych:</w:t>
      </w:r>
      <w:r w:rsidRPr="00DC53A0">
        <w:rPr>
          <w:rFonts w:ascii="Cambria" w:hAnsi="Cambria" w:cs="Cambria"/>
          <w:b/>
          <w:sz w:val="24"/>
          <w:szCs w:val="24"/>
        </w:rPr>
        <w:t xml:space="preserve"> </w:t>
      </w:r>
      <w:r w:rsidRPr="00DC53A0">
        <w:rPr>
          <w:rFonts w:ascii="Cambria" w:hAnsi="Cambria" w:cs="Cambria"/>
          <w:sz w:val="24"/>
          <w:szCs w:val="24"/>
        </w:rPr>
        <w:t>………</w:t>
      </w:r>
      <w:r w:rsidR="00DD05DC" w:rsidRPr="00DC53A0">
        <w:rPr>
          <w:rFonts w:ascii="Cambria" w:hAnsi="Cambria" w:cs="Cambria"/>
          <w:sz w:val="24"/>
          <w:szCs w:val="24"/>
        </w:rPr>
        <w:t>………….</w:t>
      </w:r>
      <w:r w:rsidRPr="00DC53A0">
        <w:rPr>
          <w:rFonts w:ascii="Cambria" w:hAnsi="Cambria" w:cs="Cambria"/>
          <w:sz w:val="24"/>
          <w:szCs w:val="24"/>
        </w:rPr>
        <w:t xml:space="preserve">…….. złotych </w:t>
      </w:r>
      <w:r w:rsidR="00AE12EE">
        <w:rPr>
          <w:rFonts w:ascii="Cambria" w:hAnsi="Cambria" w:cs="Cambria"/>
          <w:sz w:val="24"/>
          <w:szCs w:val="24"/>
        </w:rPr>
        <w:t>0</w:t>
      </w:r>
      <w:r w:rsidRPr="00DC53A0">
        <w:rPr>
          <w:rFonts w:ascii="Cambria" w:hAnsi="Cambria" w:cs="Cambria"/>
          <w:sz w:val="24"/>
          <w:szCs w:val="24"/>
        </w:rPr>
        <w:t xml:space="preserve">0/00), w tym </w:t>
      </w:r>
      <w:r w:rsidR="00DD05DC" w:rsidRPr="00DC53A0">
        <w:rPr>
          <w:rFonts w:ascii="Cambria" w:hAnsi="Cambria" w:cs="Cambria"/>
          <w:sz w:val="24"/>
          <w:szCs w:val="24"/>
        </w:rPr>
        <w:t xml:space="preserve">podatek </w:t>
      </w:r>
      <w:r w:rsidRPr="00DC53A0">
        <w:rPr>
          <w:rFonts w:ascii="Cambria" w:hAnsi="Cambria" w:cs="Cambria"/>
          <w:sz w:val="24"/>
          <w:szCs w:val="24"/>
        </w:rPr>
        <w:t>VAT w wysokości ……………….  zł.</w:t>
      </w:r>
      <w:r w:rsidR="003C39E1" w:rsidRPr="00DC53A0">
        <w:rPr>
          <w:rFonts w:ascii="Cambria" w:hAnsi="Cambria" w:cs="Cambria"/>
          <w:sz w:val="24"/>
          <w:szCs w:val="24"/>
        </w:rPr>
        <w:t xml:space="preserve"> </w:t>
      </w:r>
    </w:p>
    <w:p w14:paraId="0EA2F9B2" w14:textId="4491ACFE" w:rsidR="00AE12EE" w:rsidRPr="00DC53A0" w:rsidRDefault="00AE12EE" w:rsidP="00DD05DC">
      <w:pPr>
        <w:pStyle w:val="p2"/>
        <w:spacing w:line="276" w:lineRule="auto"/>
        <w:ind w:left="426"/>
        <w:jc w:val="both"/>
        <w:rPr>
          <w:rFonts w:ascii="Cambria" w:hAnsi="Cambria"/>
          <w:sz w:val="24"/>
          <w:szCs w:val="24"/>
        </w:rPr>
      </w:pPr>
      <w:r>
        <w:rPr>
          <w:rFonts w:ascii="Cambria" w:hAnsi="Cambria" w:cs="Cambria"/>
          <w:b/>
          <w:sz w:val="24"/>
          <w:szCs w:val="24"/>
        </w:rPr>
        <w:t xml:space="preserve">……………….zł. netto </w:t>
      </w:r>
      <w:r w:rsidRPr="00AE12EE">
        <w:rPr>
          <w:rFonts w:ascii="Cambria" w:hAnsi="Cambria" w:cs="Cambria"/>
          <w:bCs/>
          <w:sz w:val="24"/>
          <w:szCs w:val="24"/>
        </w:rPr>
        <w:t>(słownie złotych:……………………………….00/100)</w:t>
      </w:r>
    </w:p>
    <w:p w14:paraId="19E554A9" w14:textId="77777777" w:rsidR="00881024" w:rsidRPr="00DC53A0" w:rsidRDefault="00881024" w:rsidP="006F47A0">
      <w:pPr>
        <w:pStyle w:val="Akapitzlist"/>
        <w:widowControl w:val="0"/>
        <w:numPr>
          <w:ilvl w:val="0"/>
          <w:numId w:val="34"/>
        </w:numPr>
        <w:autoSpaceDE w:val="0"/>
        <w:autoSpaceDN w:val="0"/>
        <w:adjustRightInd w:val="0"/>
        <w:spacing w:line="276" w:lineRule="auto"/>
        <w:ind w:left="426" w:hanging="426"/>
        <w:jc w:val="both"/>
        <w:rPr>
          <w:rFonts w:ascii="Cambria" w:hAnsi="Cambria" w:cs="†¯øw≥¸"/>
          <w:vanish/>
          <w:color w:val="000000" w:themeColor="text1"/>
        </w:rPr>
      </w:pPr>
    </w:p>
    <w:p w14:paraId="0DED8960" w14:textId="7CA1956B" w:rsidR="00881024" w:rsidRPr="00DC53A0" w:rsidRDefault="00881024" w:rsidP="006F47A0">
      <w:pPr>
        <w:pStyle w:val="Akapitzlist"/>
        <w:widowControl w:val="0"/>
        <w:numPr>
          <w:ilvl w:val="0"/>
          <w:numId w:val="34"/>
        </w:numPr>
        <w:autoSpaceDE w:val="0"/>
        <w:autoSpaceDN w:val="0"/>
        <w:adjustRightInd w:val="0"/>
        <w:spacing w:line="276" w:lineRule="auto"/>
        <w:ind w:left="426" w:hanging="426"/>
        <w:jc w:val="both"/>
        <w:rPr>
          <w:rFonts w:ascii="Cambria" w:eastAsia="SimSun" w:hAnsi="Cambria" w:cs="Calibri"/>
          <w:vanish/>
          <w:lang w:eastAsia="zh-CN"/>
        </w:rPr>
      </w:pPr>
      <w:bookmarkStart w:id="2" w:name="_Hlk135911835"/>
      <w:r w:rsidRPr="00DC53A0">
        <w:rPr>
          <w:rFonts w:ascii="Cambria" w:hAnsi="Cambria" w:cs="†¯øw≥¸"/>
          <w:color w:val="000000" w:themeColor="text1"/>
        </w:rPr>
        <w:t>Strony postanawiają, że rozliczenie za wykonanie umowy odbędzie się</w:t>
      </w:r>
      <w:r w:rsidR="00014E2D" w:rsidRPr="00DC53A0">
        <w:rPr>
          <w:rFonts w:ascii="Cambria" w:hAnsi="Cambria" w:cs="†¯øw≥¸"/>
          <w:color w:val="000000" w:themeColor="text1"/>
        </w:rPr>
        <w:t xml:space="preserve"> jedną</w:t>
      </w:r>
      <w:r w:rsidRPr="00DC53A0">
        <w:rPr>
          <w:rFonts w:ascii="Cambria" w:hAnsi="Cambria" w:cs="†¯øw≥¸"/>
          <w:color w:val="000000" w:themeColor="text1"/>
        </w:rPr>
        <w:t xml:space="preserve"> </w:t>
      </w:r>
      <w:r w:rsidRPr="00DC53A0">
        <w:rPr>
          <w:rFonts w:ascii="Cambria" w:hAnsi="Cambria" w:cs="†¯øw≥¸"/>
          <w:b/>
          <w:color w:val="000000" w:themeColor="text1"/>
        </w:rPr>
        <w:t>faktur</w:t>
      </w:r>
      <w:r w:rsidR="00C47E3E" w:rsidRPr="00DC53A0">
        <w:rPr>
          <w:rFonts w:ascii="Cambria" w:hAnsi="Cambria" w:cs="†¯øw≥¸"/>
          <w:b/>
          <w:color w:val="000000" w:themeColor="text1"/>
        </w:rPr>
        <w:t>ą</w:t>
      </w:r>
      <w:r w:rsidRPr="00DC53A0">
        <w:rPr>
          <w:rFonts w:ascii="Cambria" w:hAnsi="Cambria" w:cs="†¯øw≥¸"/>
          <w:b/>
          <w:color w:val="000000" w:themeColor="text1"/>
        </w:rPr>
        <w:t xml:space="preserve"> końcową</w:t>
      </w:r>
      <w:r w:rsidR="00AE12EE">
        <w:rPr>
          <w:rFonts w:ascii="Cambria" w:hAnsi="Cambria" w:cs="†¯øw≥¸"/>
          <w:b/>
          <w:color w:val="000000" w:themeColor="text1"/>
        </w:rPr>
        <w:t xml:space="preserve"> </w:t>
      </w:r>
      <w:r w:rsidR="00AE12EE" w:rsidRPr="00AE12EE">
        <w:rPr>
          <w:rFonts w:ascii="Cambria" w:hAnsi="Cambria" w:cs="†¯øw≥¸"/>
          <w:bCs/>
          <w:color w:val="000000" w:themeColor="text1"/>
        </w:rPr>
        <w:t>(za każdą z części)</w:t>
      </w:r>
      <w:r w:rsidRPr="00AE12EE">
        <w:rPr>
          <w:rFonts w:ascii="Cambria" w:hAnsi="Cambria" w:cs="†¯øw≥¸"/>
          <w:bCs/>
          <w:color w:val="000000" w:themeColor="text1"/>
        </w:rPr>
        <w:t>,</w:t>
      </w:r>
      <w:bookmarkEnd w:id="2"/>
    </w:p>
    <w:p w14:paraId="6CBBE145" w14:textId="77777777" w:rsidR="00014E2D" w:rsidRPr="00DC53A0" w:rsidRDefault="00014E2D" w:rsidP="006F47A0">
      <w:pPr>
        <w:pStyle w:val="Akapitzlist"/>
        <w:widowControl w:val="0"/>
        <w:numPr>
          <w:ilvl w:val="0"/>
          <w:numId w:val="34"/>
        </w:numPr>
        <w:autoSpaceDE w:val="0"/>
        <w:autoSpaceDN w:val="0"/>
        <w:adjustRightInd w:val="0"/>
        <w:spacing w:line="276" w:lineRule="auto"/>
        <w:ind w:left="426" w:hanging="426"/>
        <w:jc w:val="both"/>
        <w:rPr>
          <w:rFonts w:ascii="Cambria" w:eastAsia="SimSun" w:hAnsi="Cambria" w:cs="Calibri"/>
          <w:vanish/>
          <w:lang w:eastAsia="zh-CN"/>
        </w:rPr>
      </w:pPr>
    </w:p>
    <w:p w14:paraId="7EBDF326" w14:textId="77777777" w:rsidR="00014E2D" w:rsidRPr="00DC53A0" w:rsidRDefault="00014E2D" w:rsidP="006F47A0">
      <w:pPr>
        <w:widowControl w:val="0"/>
        <w:numPr>
          <w:ilvl w:val="0"/>
          <w:numId w:val="13"/>
        </w:numPr>
        <w:tabs>
          <w:tab w:val="clear" w:pos="0"/>
        </w:tabs>
        <w:suppressAutoHyphens w:val="0"/>
        <w:spacing w:before="20" w:after="40"/>
        <w:ind w:left="426" w:hanging="426"/>
        <w:contextualSpacing/>
        <w:jc w:val="both"/>
        <w:rPr>
          <w:rFonts w:ascii="Cambria" w:eastAsia="SimSun" w:hAnsi="Cambria"/>
          <w:sz w:val="24"/>
          <w:szCs w:val="24"/>
        </w:rPr>
      </w:pPr>
    </w:p>
    <w:p w14:paraId="5825E5F9" w14:textId="7908EC10" w:rsidR="001861AE" w:rsidRPr="00DC53A0" w:rsidRDefault="001861AE" w:rsidP="006F47A0">
      <w:pPr>
        <w:widowControl w:val="0"/>
        <w:numPr>
          <w:ilvl w:val="0"/>
          <w:numId w:val="13"/>
        </w:numPr>
        <w:tabs>
          <w:tab w:val="clear" w:pos="0"/>
        </w:tabs>
        <w:suppressAutoHyphens w:val="0"/>
        <w:spacing w:before="20" w:after="40"/>
        <w:ind w:left="426" w:hanging="426"/>
        <w:contextualSpacing/>
        <w:jc w:val="both"/>
        <w:rPr>
          <w:rFonts w:ascii="Cambria" w:eastAsia="SimSun" w:hAnsi="Cambria"/>
          <w:sz w:val="24"/>
          <w:szCs w:val="24"/>
        </w:rPr>
      </w:pPr>
      <w:r w:rsidRPr="00DC53A0">
        <w:rPr>
          <w:rFonts w:ascii="Cambria" w:eastAsia="SimSun" w:hAnsi="Cambria"/>
          <w:sz w:val="24"/>
          <w:szCs w:val="24"/>
        </w:rPr>
        <w:t xml:space="preserve">Wynagrodzenie, o którym mowa w ust. 1 nie podlega zmianie w czasie trwania umowy i obejmuje wszelkie koszty związane z wykonaniem umowy. </w:t>
      </w:r>
    </w:p>
    <w:p w14:paraId="40F47453" w14:textId="77777777" w:rsidR="001861AE" w:rsidRPr="00DC53A0" w:rsidRDefault="001861AE" w:rsidP="006F47A0">
      <w:pPr>
        <w:widowControl w:val="0"/>
        <w:numPr>
          <w:ilvl w:val="0"/>
          <w:numId w:val="13"/>
        </w:numPr>
        <w:tabs>
          <w:tab w:val="clear" w:pos="0"/>
        </w:tabs>
        <w:suppressAutoHyphens w:val="0"/>
        <w:spacing w:before="20" w:after="40"/>
        <w:ind w:left="426" w:hanging="426"/>
        <w:contextualSpacing/>
        <w:jc w:val="both"/>
        <w:rPr>
          <w:rFonts w:ascii="Cambria" w:eastAsia="SimSun" w:hAnsi="Cambria"/>
          <w:sz w:val="24"/>
          <w:szCs w:val="24"/>
        </w:rPr>
      </w:pPr>
      <w:r w:rsidRPr="00DC53A0">
        <w:rPr>
          <w:rFonts w:ascii="Cambria" w:eastAsia="SimSun" w:hAnsi="Cambria" w:cs="ArialNarrow"/>
          <w:sz w:val="24"/>
          <w:szCs w:val="24"/>
        </w:rPr>
        <w:t>Niedoszacowanie, pominięcie oraz brak rozpoznania zakresu przedmiotu umowy nie może być podstawą do żądania zmiany wynagrodzenia, o którym mowa w ust. 1.</w:t>
      </w:r>
    </w:p>
    <w:p w14:paraId="7D1F5915" w14:textId="77777777" w:rsidR="001861AE" w:rsidRPr="00DC53A0" w:rsidRDefault="00E455E0" w:rsidP="006F47A0">
      <w:pPr>
        <w:widowControl w:val="0"/>
        <w:numPr>
          <w:ilvl w:val="0"/>
          <w:numId w:val="13"/>
        </w:numPr>
        <w:tabs>
          <w:tab w:val="clear" w:pos="0"/>
        </w:tabs>
        <w:suppressAutoHyphens w:val="0"/>
        <w:spacing w:before="20" w:after="40"/>
        <w:ind w:left="426" w:hanging="426"/>
        <w:contextualSpacing/>
        <w:jc w:val="both"/>
        <w:rPr>
          <w:rFonts w:ascii="Cambria" w:eastAsia="SimSun" w:hAnsi="Cambria"/>
          <w:sz w:val="24"/>
          <w:szCs w:val="24"/>
        </w:rPr>
      </w:pPr>
      <w:r w:rsidRPr="00DC53A0">
        <w:rPr>
          <w:rFonts w:ascii="Cambria" w:eastAsia="SimSun" w:hAnsi="Cambria" w:cs="ArialNarrow"/>
          <w:sz w:val="24"/>
          <w:szCs w:val="24"/>
        </w:rPr>
        <w:t>Płatnoś</w:t>
      </w:r>
      <w:r w:rsidR="00C47E3E" w:rsidRPr="00DC53A0">
        <w:rPr>
          <w:rFonts w:ascii="Cambria" w:eastAsia="SimSun" w:hAnsi="Cambria" w:cs="ArialNarrow"/>
          <w:sz w:val="24"/>
          <w:szCs w:val="24"/>
        </w:rPr>
        <w:t>ć</w:t>
      </w:r>
      <w:r w:rsidRPr="00DC53A0">
        <w:rPr>
          <w:rFonts w:ascii="Cambria" w:eastAsia="SimSun" w:hAnsi="Cambria" w:cs="ArialNarrow"/>
          <w:sz w:val="24"/>
          <w:szCs w:val="24"/>
        </w:rPr>
        <w:t xml:space="preserve"> końcow</w:t>
      </w:r>
      <w:r w:rsidR="00C47E3E" w:rsidRPr="00DC53A0">
        <w:rPr>
          <w:rFonts w:ascii="Cambria" w:eastAsia="SimSun" w:hAnsi="Cambria" w:cs="ArialNarrow"/>
          <w:sz w:val="24"/>
          <w:szCs w:val="24"/>
        </w:rPr>
        <w:t>a</w:t>
      </w:r>
      <w:r w:rsidRPr="00DC53A0">
        <w:rPr>
          <w:rFonts w:ascii="Cambria" w:eastAsia="SimSun" w:hAnsi="Cambria" w:cs="ArialNarrow"/>
          <w:sz w:val="24"/>
          <w:szCs w:val="24"/>
        </w:rPr>
        <w:t xml:space="preserve"> nastąpi na podstawie faktur</w:t>
      </w:r>
      <w:r w:rsidR="00014E2D" w:rsidRPr="00DC53A0">
        <w:rPr>
          <w:rFonts w:ascii="Cambria" w:eastAsia="SimSun" w:hAnsi="Cambria" w:cs="ArialNarrow"/>
          <w:sz w:val="24"/>
          <w:szCs w:val="24"/>
        </w:rPr>
        <w:t>y</w:t>
      </w:r>
      <w:r w:rsidRPr="00DC53A0">
        <w:rPr>
          <w:rFonts w:ascii="Cambria" w:eastAsia="SimSun" w:hAnsi="Cambria" w:cs="ArialNarrow"/>
          <w:sz w:val="24"/>
          <w:szCs w:val="24"/>
        </w:rPr>
        <w:t xml:space="preserve"> końcow</w:t>
      </w:r>
      <w:r w:rsidR="00014E2D" w:rsidRPr="00DC53A0">
        <w:rPr>
          <w:rFonts w:ascii="Cambria" w:eastAsia="SimSun" w:hAnsi="Cambria" w:cs="ArialNarrow"/>
          <w:sz w:val="24"/>
          <w:szCs w:val="24"/>
        </w:rPr>
        <w:t>ej</w:t>
      </w:r>
      <w:r w:rsidRPr="00DC53A0">
        <w:rPr>
          <w:rFonts w:ascii="Cambria" w:eastAsia="SimSun" w:hAnsi="Cambria" w:cs="ArialNarrow"/>
          <w:sz w:val="24"/>
          <w:szCs w:val="24"/>
        </w:rPr>
        <w:t>, w terminie do 30 dni kalendarzowych, licząc od daty jej doręczenia Zamawiającemu wraz z załączonym protokołem odbioru końcowego całego zadania, wraz z dokumentami odbiorowymi przelewem na konto bankowe Wykonawcy wskazane na fakturze.</w:t>
      </w:r>
    </w:p>
    <w:p w14:paraId="1F7B07E3" w14:textId="66350D69" w:rsidR="007C5D1B" w:rsidRPr="00DC53A0" w:rsidRDefault="001861AE" w:rsidP="006F47A0">
      <w:pPr>
        <w:widowControl w:val="0"/>
        <w:numPr>
          <w:ilvl w:val="0"/>
          <w:numId w:val="13"/>
        </w:numPr>
        <w:tabs>
          <w:tab w:val="clear" w:pos="0"/>
        </w:tabs>
        <w:suppressAutoHyphens w:val="0"/>
        <w:spacing w:before="20" w:after="40"/>
        <w:ind w:left="426" w:hanging="426"/>
        <w:contextualSpacing/>
        <w:jc w:val="both"/>
        <w:rPr>
          <w:rFonts w:ascii="Cambria" w:eastAsia="SimSun" w:hAnsi="Cambria"/>
          <w:sz w:val="24"/>
          <w:szCs w:val="24"/>
        </w:rPr>
      </w:pPr>
      <w:r w:rsidRPr="00DC53A0">
        <w:rPr>
          <w:rFonts w:ascii="Cambria" w:eastAsia="SimSun" w:hAnsi="Cambria" w:cs="ArialNarrow"/>
          <w:sz w:val="24"/>
          <w:szCs w:val="24"/>
        </w:rPr>
        <w:t>Wykonawca zobowiązuje się do wystawienia faktury za wykonan</w:t>
      </w:r>
      <w:r w:rsidR="00DD05DC" w:rsidRPr="00DC53A0">
        <w:rPr>
          <w:rFonts w:ascii="Cambria" w:eastAsia="SimSun" w:hAnsi="Cambria" w:cs="ArialNarrow"/>
          <w:sz w:val="24"/>
          <w:szCs w:val="24"/>
        </w:rPr>
        <w:t xml:space="preserve">y przedmiot umowy </w:t>
      </w:r>
      <w:r w:rsidRPr="00DC53A0">
        <w:rPr>
          <w:rFonts w:ascii="Cambria" w:eastAsia="SimSun" w:hAnsi="Cambria" w:cs="ArialNarrow"/>
          <w:sz w:val="24"/>
          <w:szCs w:val="24"/>
        </w:rPr>
        <w:t>zgodnie z obowiązującymi przepisami</w:t>
      </w:r>
      <w:r w:rsidR="007C5D1B" w:rsidRPr="00DC53A0">
        <w:rPr>
          <w:rFonts w:ascii="Cambria" w:eastAsia="SimSun" w:hAnsi="Cambria" w:cs="ArialNarrow"/>
          <w:sz w:val="24"/>
          <w:szCs w:val="24"/>
        </w:rPr>
        <w:t>.</w:t>
      </w:r>
      <w:r w:rsidR="00DD05DC" w:rsidRPr="00DC53A0">
        <w:rPr>
          <w:rFonts w:ascii="Cambria" w:eastAsia="SimSun" w:hAnsi="Cambria"/>
          <w:sz w:val="24"/>
          <w:szCs w:val="24"/>
        </w:rPr>
        <w:t xml:space="preserve"> </w:t>
      </w:r>
      <w:r w:rsidR="007C5D1B" w:rsidRPr="00DC53A0">
        <w:rPr>
          <w:rFonts w:ascii="Cambria" w:hAnsi="Cambria"/>
          <w:bCs/>
          <w:sz w:val="24"/>
          <w:szCs w:val="24"/>
        </w:rPr>
        <w:t>Fakturę należy wystawić na:</w:t>
      </w:r>
    </w:p>
    <w:p w14:paraId="40BBD409" w14:textId="77777777" w:rsidR="00DD05DC" w:rsidRPr="00DC53A0" w:rsidRDefault="00DD05DC" w:rsidP="00DD05DC">
      <w:pPr>
        <w:widowControl w:val="0"/>
        <w:tabs>
          <w:tab w:val="num" w:pos="284"/>
          <w:tab w:val="num" w:pos="426"/>
        </w:tabs>
        <w:suppressAutoHyphens w:val="0"/>
        <w:autoSpaceDE w:val="0"/>
        <w:autoSpaceDN w:val="0"/>
        <w:adjustRightInd w:val="0"/>
        <w:spacing w:after="0" w:line="300" w:lineRule="auto"/>
        <w:ind w:left="360" w:firstLine="66"/>
        <w:jc w:val="both"/>
        <w:rPr>
          <w:rFonts w:ascii="Cambria" w:hAnsi="Cambria"/>
          <w:b/>
          <w:bCs/>
          <w:sz w:val="24"/>
          <w:szCs w:val="24"/>
        </w:rPr>
      </w:pPr>
      <w:r w:rsidRPr="00DC53A0">
        <w:rPr>
          <w:rFonts w:ascii="Cambria" w:hAnsi="Cambria"/>
          <w:b/>
          <w:bCs/>
          <w:sz w:val="24"/>
          <w:szCs w:val="24"/>
        </w:rPr>
        <w:t xml:space="preserve">Instytut Uprawy Nawożenia i Gleboznawstwa - Państwowy Instytut Badawczy </w:t>
      </w:r>
    </w:p>
    <w:p w14:paraId="5D2DDE40" w14:textId="77777777" w:rsidR="00DD05DC" w:rsidRPr="00DC53A0" w:rsidRDefault="00DD05DC" w:rsidP="00DD05DC">
      <w:pPr>
        <w:widowControl w:val="0"/>
        <w:tabs>
          <w:tab w:val="num" w:pos="284"/>
          <w:tab w:val="num" w:pos="426"/>
        </w:tabs>
        <w:suppressAutoHyphens w:val="0"/>
        <w:autoSpaceDE w:val="0"/>
        <w:autoSpaceDN w:val="0"/>
        <w:adjustRightInd w:val="0"/>
        <w:spacing w:after="0" w:line="300" w:lineRule="auto"/>
        <w:ind w:left="360" w:firstLine="66"/>
        <w:jc w:val="both"/>
        <w:rPr>
          <w:rFonts w:ascii="Cambria" w:hAnsi="Cambria"/>
          <w:bCs/>
          <w:sz w:val="24"/>
          <w:szCs w:val="24"/>
        </w:rPr>
      </w:pPr>
      <w:r w:rsidRPr="00DC53A0">
        <w:rPr>
          <w:rFonts w:ascii="Cambria" w:hAnsi="Cambria"/>
          <w:b/>
          <w:bCs/>
          <w:sz w:val="24"/>
          <w:szCs w:val="24"/>
        </w:rPr>
        <w:t>ul. Czartoryskich 8</w:t>
      </w:r>
      <w:r w:rsidRPr="00DC53A0">
        <w:rPr>
          <w:rFonts w:ascii="Cambria" w:hAnsi="Cambria"/>
          <w:bCs/>
          <w:sz w:val="24"/>
          <w:szCs w:val="24"/>
        </w:rPr>
        <w:t xml:space="preserve">, </w:t>
      </w:r>
      <w:r w:rsidRPr="00DC53A0">
        <w:rPr>
          <w:rFonts w:ascii="Cambria" w:hAnsi="Cambria"/>
          <w:b/>
          <w:bCs/>
          <w:sz w:val="24"/>
          <w:szCs w:val="24"/>
        </w:rPr>
        <w:t>24-100 Puławy,</w:t>
      </w:r>
    </w:p>
    <w:p w14:paraId="5FE2B1AA" w14:textId="194DEA9A" w:rsidR="00DD05DC" w:rsidRPr="00DC53A0" w:rsidRDefault="00DD05DC" w:rsidP="00DD05DC">
      <w:pPr>
        <w:widowControl w:val="0"/>
        <w:tabs>
          <w:tab w:val="num" w:pos="284"/>
          <w:tab w:val="num" w:pos="426"/>
        </w:tabs>
        <w:suppressAutoHyphens w:val="0"/>
        <w:autoSpaceDE w:val="0"/>
        <w:autoSpaceDN w:val="0"/>
        <w:adjustRightInd w:val="0"/>
        <w:spacing w:after="0" w:line="300" w:lineRule="auto"/>
        <w:ind w:left="360" w:firstLine="66"/>
        <w:jc w:val="both"/>
        <w:rPr>
          <w:rFonts w:ascii="Cambria" w:hAnsi="Cambria"/>
          <w:b/>
          <w:bCs/>
          <w:sz w:val="24"/>
          <w:szCs w:val="24"/>
        </w:rPr>
      </w:pPr>
      <w:r w:rsidRPr="00DC53A0">
        <w:rPr>
          <w:rFonts w:ascii="Cambria" w:hAnsi="Cambria"/>
          <w:b/>
          <w:bCs/>
          <w:sz w:val="24"/>
          <w:szCs w:val="24"/>
        </w:rPr>
        <w:t>(NIP: 716-000-42-81).</w:t>
      </w:r>
    </w:p>
    <w:p w14:paraId="7E9489E8" w14:textId="74F017FB" w:rsidR="007C5D1B" w:rsidRPr="00DC53A0" w:rsidRDefault="007C5D1B" w:rsidP="00DD05DC">
      <w:pPr>
        <w:spacing w:after="0"/>
        <w:ind w:left="426"/>
        <w:rPr>
          <w:rFonts w:ascii="Cambria" w:hAnsi="Cambria"/>
          <w:i/>
          <w:iCs/>
          <w:sz w:val="24"/>
          <w:szCs w:val="24"/>
        </w:rPr>
      </w:pPr>
      <w:r w:rsidRPr="00DC53A0">
        <w:rPr>
          <w:rFonts w:ascii="Cambria" w:hAnsi="Cambria"/>
          <w:sz w:val="24"/>
          <w:szCs w:val="24"/>
        </w:rPr>
        <w:t>oraz numer niniejszej umowy.</w:t>
      </w:r>
    </w:p>
    <w:p w14:paraId="237B861D" w14:textId="77777777" w:rsidR="007C5D1B" w:rsidRPr="00DC53A0" w:rsidRDefault="007C5D1B" w:rsidP="006F47A0">
      <w:pPr>
        <w:pStyle w:val="Akapitzlist"/>
        <w:numPr>
          <w:ilvl w:val="0"/>
          <w:numId w:val="29"/>
        </w:numPr>
        <w:spacing w:line="276" w:lineRule="auto"/>
        <w:ind w:left="709" w:hanging="283"/>
        <w:jc w:val="both"/>
        <w:rPr>
          <w:rFonts w:ascii="Cambria" w:hAnsi="Cambria"/>
          <w:i/>
          <w:iCs/>
        </w:rPr>
      </w:pPr>
      <w:r w:rsidRPr="00DC53A0">
        <w:rPr>
          <w:rFonts w:ascii="Cambria" w:hAnsi="Cambria"/>
          <w:bCs/>
          <w:i/>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r w:rsidRPr="00DC53A0">
        <w:rPr>
          <w:rFonts w:ascii="Cambria" w:hAnsi="Cambria"/>
          <w:bCs/>
          <w:i/>
        </w:rPr>
        <w:br/>
        <w:t>(</w:t>
      </w:r>
      <w:proofErr w:type="spellStart"/>
      <w:r w:rsidRPr="00DC53A0">
        <w:rPr>
          <w:rFonts w:ascii="Cambria" w:hAnsi="Cambria"/>
          <w:bCs/>
          <w:i/>
        </w:rPr>
        <w:t>opubl</w:t>
      </w:r>
      <w:proofErr w:type="spellEnd"/>
      <w:r w:rsidRPr="00DC53A0">
        <w:rPr>
          <w:rFonts w:ascii="Cambria" w:hAnsi="Cambria"/>
          <w:bCs/>
          <w:i/>
        </w:rPr>
        <w:t>. Dz. U. z 2018 r. poz. 2191</w:t>
      </w:r>
      <w:r w:rsidR="00044087" w:rsidRPr="00DC53A0">
        <w:rPr>
          <w:rFonts w:ascii="Cambria" w:hAnsi="Cambria"/>
          <w:bCs/>
          <w:i/>
        </w:rPr>
        <w:t xml:space="preserve"> </w:t>
      </w:r>
      <w:r w:rsidRPr="00DC53A0">
        <w:rPr>
          <w:rFonts w:ascii="Cambria" w:hAnsi="Cambria"/>
          <w:bCs/>
          <w:i/>
        </w:rPr>
        <w:t xml:space="preserve">z </w:t>
      </w:r>
      <w:proofErr w:type="spellStart"/>
      <w:r w:rsidRPr="00DC53A0">
        <w:rPr>
          <w:rFonts w:ascii="Cambria" w:hAnsi="Cambria"/>
          <w:bCs/>
          <w:i/>
        </w:rPr>
        <w:t>późń</w:t>
      </w:r>
      <w:proofErr w:type="spellEnd"/>
      <w:r w:rsidRPr="00DC53A0">
        <w:rPr>
          <w:rFonts w:ascii="Cambria" w:hAnsi="Cambria"/>
          <w:bCs/>
          <w:i/>
        </w:rPr>
        <w:t>. zm. ).</w:t>
      </w:r>
    </w:p>
    <w:p w14:paraId="54D4D1B0" w14:textId="77777777" w:rsidR="007C5D1B" w:rsidRPr="00DC53A0" w:rsidRDefault="007C5D1B" w:rsidP="006F47A0">
      <w:pPr>
        <w:pStyle w:val="Akapitzlist"/>
        <w:numPr>
          <w:ilvl w:val="0"/>
          <w:numId w:val="29"/>
        </w:numPr>
        <w:spacing w:line="276" w:lineRule="auto"/>
        <w:ind w:left="709" w:hanging="283"/>
        <w:jc w:val="both"/>
        <w:rPr>
          <w:rFonts w:ascii="Cambria" w:hAnsi="Cambria"/>
          <w:i/>
          <w:iCs/>
        </w:rPr>
      </w:pPr>
      <w:r w:rsidRPr="00DC53A0">
        <w:rPr>
          <w:rFonts w:ascii="Cambria" w:hAnsi="Cambria"/>
          <w:bCs/>
          <w:i/>
        </w:rPr>
        <w:t xml:space="preserve">Wykonawca jest zobowiązany podać na fakturze adnotację „mechanizm podzielonej płatności” jeżeli obowiązek taki wynika z przepisów podatkowych. W takiej sytuacji, wynagrodzenie zostanie zapłacone </w:t>
      </w:r>
      <w:r w:rsidRPr="00DC53A0">
        <w:rPr>
          <w:rFonts w:ascii="Cambria" w:hAnsi="Cambria" w:cs="†¯øw≥¸"/>
          <w:i/>
        </w:rPr>
        <w:t>z uwzględnieniem przepisów art. 108 ust. 1 ustawy o podatku od towarów i usług.</w:t>
      </w:r>
    </w:p>
    <w:p w14:paraId="037D2DE6" w14:textId="77777777" w:rsidR="007C5D1B" w:rsidRPr="00DC53A0" w:rsidRDefault="007C5D1B" w:rsidP="006F47A0">
      <w:pPr>
        <w:pStyle w:val="Akapitzlist"/>
        <w:numPr>
          <w:ilvl w:val="0"/>
          <w:numId w:val="29"/>
        </w:numPr>
        <w:spacing w:line="276" w:lineRule="auto"/>
        <w:ind w:left="709" w:hanging="283"/>
        <w:jc w:val="both"/>
        <w:rPr>
          <w:rFonts w:ascii="Cambria" w:hAnsi="Cambria"/>
          <w:i/>
          <w:iCs/>
        </w:rPr>
      </w:pPr>
      <w:r w:rsidRPr="00DC53A0">
        <w:rPr>
          <w:rFonts w:ascii="Cambria" w:hAnsi="Cambria"/>
          <w:i/>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DC53A0">
        <w:rPr>
          <w:rFonts w:ascii="Cambria" w:hAnsi="Cambria"/>
          <w:i/>
          <w:iCs/>
        </w:rPr>
        <w:t xml:space="preserve">Wykazie podmiotów zarejestrowanych jako podatnicy VAT, </w:t>
      </w:r>
      <w:r w:rsidRPr="00DC53A0">
        <w:rPr>
          <w:rFonts w:ascii="Cambria" w:hAnsi="Cambria"/>
          <w:i/>
          <w:iCs/>
        </w:rPr>
        <w:lastRenderedPageBreak/>
        <w:t>niezarejestrowanych oraz wykreślonych i przywróconych do rejestru VAT,</w:t>
      </w:r>
      <w:r w:rsidRPr="00DC53A0">
        <w:rPr>
          <w:rFonts w:ascii="Cambria" w:hAnsi="Cambria"/>
          <w:b/>
          <w:bCs/>
          <w:i/>
          <w:iCs/>
        </w:rPr>
        <w:t xml:space="preserve"> </w:t>
      </w:r>
      <w:r w:rsidRPr="00DC53A0">
        <w:rPr>
          <w:rFonts w:ascii="Cambria" w:hAnsi="Cambria"/>
          <w:i/>
        </w:rPr>
        <w:t>najpóźniej na 5  dni roboczych przed wyznaczonym terminem płatności,</w:t>
      </w:r>
    </w:p>
    <w:p w14:paraId="745685AD" w14:textId="77777777" w:rsidR="007C5D1B" w:rsidRPr="00DC53A0" w:rsidRDefault="007C5D1B" w:rsidP="006F47A0">
      <w:pPr>
        <w:pStyle w:val="Akapitzlist"/>
        <w:numPr>
          <w:ilvl w:val="0"/>
          <w:numId w:val="29"/>
        </w:numPr>
        <w:spacing w:line="276" w:lineRule="auto"/>
        <w:ind w:left="709" w:hanging="283"/>
        <w:jc w:val="both"/>
        <w:rPr>
          <w:rFonts w:ascii="Cambria" w:hAnsi="Cambria"/>
          <w:i/>
          <w:iCs/>
        </w:rPr>
      </w:pPr>
      <w:r w:rsidRPr="00DC53A0">
        <w:rPr>
          <w:rFonts w:ascii="Cambria" w:eastAsia="Times New Roman" w:hAnsi="Cambria"/>
          <w: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9301A00" w14:textId="2581E375" w:rsidR="004709CC" w:rsidRPr="00DC53A0" w:rsidRDefault="004709CC" w:rsidP="006F47A0">
      <w:pPr>
        <w:pStyle w:val="Akapitzlist"/>
        <w:widowControl w:val="0"/>
        <w:numPr>
          <w:ilvl w:val="0"/>
          <w:numId w:val="13"/>
        </w:numPr>
        <w:tabs>
          <w:tab w:val="num" w:pos="426"/>
        </w:tabs>
        <w:autoSpaceDE w:val="0"/>
        <w:autoSpaceDN w:val="0"/>
        <w:adjustRightInd w:val="0"/>
        <w:spacing w:line="300" w:lineRule="auto"/>
        <w:ind w:left="426" w:hanging="426"/>
        <w:jc w:val="both"/>
        <w:rPr>
          <w:rFonts w:ascii="Cambria" w:hAnsi="Cambria"/>
          <w:bCs/>
        </w:rPr>
      </w:pPr>
      <w:r w:rsidRPr="00DC53A0">
        <w:rPr>
          <w:rFonts w:ascii="Cambria" w:hAnsi="Cambria"/>
        </w:rPr>
        <w:t xml:space="preserve">Zamawiający oświadcza, że posiada status dużego przedsiębiorcy w rozumieniu ustawy z dnia 8 marca 2013 r. o przeciwdziałaniu nadmiernym opóźnieniom w transakcjach handlowych (t. j. Dz. U. z 2023 r. poz. 1790 z </w:t>
      </w:r>
      <w:proofErr w:type="spellStart"/>
      <w:r w:rsidRPr="00DC53A0">
        <w:rPr>
          <w:rFonts w:ascii="Cambria" w:hAnsi="Cambria"/>
        </w:rPr>
        <w:t>późn</w:t>
      </w:r>
      <w:proofErr w:type="spellEnd"/>
      <w:r w:rsidRPr="00DC53A0">
        <w:rPr>
          <w:rFonts w:ascii="Cambria" w:hAnsi="Cambria"/>
        </w:rPr>
        <w:t>. zm.). Niniejsza informacja składana jest zgodnie z wymogiem wynikającym z art. 4c przedmiotowej ustawy.</w:t>
      </w:r>
    </w:p>
    <w:p w14:paraId="2E2AF438" w14:textId="77777777" w:rsidR="001B7CC5" w:rsidRPr="00DC53A0" w:rsidRDefault="001B7CC5" w:rsidP="007366F4">
      <w:pPr>
        <w:spacing w:after="0"/>
        <w:jc w:val="center"/>
        <w:rPr>
          <w:rFonts w:ascii="Cambria" w:hAnsi="Cambria"/>
          <w:sz w:val="24"/>
          <w:szCs w:val="24"/>
        </w:rPr>
      </w:pPr>
      <w:r w:rsidRPr="00DC53A0">
        <w:rPr>
          <w:rFonts w:ascii="Cambria" w:hAnsi="Cambria" w:cs="Cambria"/>
          <w:b/>
          <w:sz w:val="24"/>
          <w:szCs w:val="24"/>
          <w:lang w:eastAsia="pl-PL"/>
        </w:rPr>
        <w:t>§ 8</w:t>
      </w:r>
    </w:p>
    <w:p w14:paraId="40E7D359" w14:textId="77777777" w:rsidR="001B7CC5" w:rsidRPr="00DC53A0" w:rsidRDefault="001B7CC5" w:rsidP="007366F4">
      <w:pPr>
        <w:spacing w:after="0"/>
        <w:jc w:val="center"/>
        <w:rPr>
          <w:rFonts w:ascii="Cambria" w:hAnsi="Cambria" w:cs="Cambria"/>
          <w:b/>
          <w:sz w:val="24"/>
          <w:szCs w:val="24"/>
          <w:lang w:eastAsia="pl-PL"/>
        </w:rPr>
      </w:pPr>
      <w:r w:rsidRPr="00DC53A0">
        <w:rPr>
          <w:rFonts w:ascii="Cambria" w:hAnsi="Cambria" w:cs="Cambria"/>
          <w:b/>
          <w:sz w:val="24"/>
          <w:szCs w:val="24"/>
          <w:lang w:eastAsia="pl-PL"/>
        </w:rPr>
        <w:t>Gwarancja i rękojmia</w:t>
      </w:r>
    </w:p>
    <w:p w14:paraId="18A3D05B" w14:textId="6F15DCFD" w:rsidR="008C6368" w:rsidRPr="00DC53A0" w:rsidRDefault="008C6368" w:rsidP="006F47A0">
      <w:pPr>
        <w:numPr>
          <w:ilvl w:val="2"/>
          <w:numId w:val="28"/>
        </w:numPr>
        <w:suppressAutoHyphens w:val="0"/>
        <w:spacing w:after="0"/>
        <w:ind w:left="458" w:hanging="458"/>
        <w:jc w:val="both"/>
        <w:rPr>
          <w:rFonts w:ascii="Cambria" w:hAnsi="Cambria"/>
          <w:sz w:val="24"/>
          <w:szCs w:val="24"/>
        </w:rPr>
      </w:pPr>
      <w:r w:rsidRPr="00DC53A0">
        <w:rPr>
          <w:rFonts w:ascii="Cambria" w:hAnsi="Cambria" w:cs="Cambria"/>
          <w:sz w:val="24"/>
          <w:szCs w:val="24"/>
        </w:rPr>
        <w:t>Przedmiot zamówienia objęty jest gwarancją Wykonawcy, udzieloną na okres</w:t>
      </w:r>
      <w:r w:rsidR="004B2175" w:rsidRPr="00DC53A0">
        <w:rPr>
          <w:rFonts w:ascii="Cambria" w:hAnsi="Cambria" w:cs="Cambria"/>
          <w:sz w:val="24"/>
          <w:szCs w:val="24"/>
        </w:rPr>
        <w:t xml:space="preserve"> </w:t>
      </w:r>
      <w:r w:rsidR="00D12C53" w:rsidRPr="00DC53A0">
        <w:rPr>
          <w:rFonts w:ascii="Cambria" w:hAnsi="Cambria" w:cs="Cambria"/>
          <w:sz w:val="24"/>
          <w:szCs w:val="24"/>
        </w:rPr>
        <w:t xml:space="preserve">nie krótszy niż </w:t>
      </w:r>
      <w:r w:rsidR="006C4DBE" w:rsidRPr="00DC53A0">
        <w:rPr>
          <w:rFonts w:ascii="Cambria" w:hAnsi="Cambria" w:cs="Cambria"/>
          <w:b/>
          <w:bCs/>
          <w:sz w:val="24"/>
          <w:szCs w:val="24"/>
        </w:rPr>
        <w:t>…………</w:t>
      </w:r>
      <w:r w:rsidR="006C4DBE" w:rsidRPr="00DC53A0">
        <w:rPr>
          <w:rStyle w:val="Odwoanieprzypisudolnego"/>
          <w:rFonts w:ascii="Cambria" w:hAnsi="Cambria" w:cs="Cambria"/>
          <w:b/>
          <w:bCs/>
          <w:sz w:val="24"/>
          <w:szCs w:val="24"/>
        </w:rPr>
        <w:footnoteReference w:id="8"/>
      </w:r>
      <w:r w:rsidR="005139CD" w:rsidRPr="00DC53A0">
        <w:rPr>
          <w:rFonts w:ascii="Cambria" w:hAnsi="Cambria" w:cs="Cambria"/>
          <w:b/>
          <w:bCs/>
          <w:sz w:val="24"/>
          <w:szCs w:val="24"/>
        </w:rPr>
        <w:t xml:space="preserve"> </w:t>
      </w:r>
      <w:r w:rsidR="0033317C" w:rsidRPr="00DC53A0">
        <w:rPr>
          <w:rFonts w:ascii="Cambria" w:hAnsi="Cambria" w:cs="Cambria"/>
          <w:b/>
          <w:bCs/>
          <w:sz w:val="24"/>
          <w:szCs w:val="24"/>
        </w:rPr>
        <w:t>miesi</w:t>
      </w:r>
      <w:r w:rsidR="007C0F32" w:rsidRPr="00DC53A0">
        <w:rPr>
          <w:rFonts w:ascii="Cambria" w:hAnsi="Cambria" w:cs="Cambria"/>
          <w:b/>
          <w:bCs/>
          <w:sz w:val="24"/>
          <w:szCs w:val="24"/>
        </w:rPr>
        <w:t>ę</w:t>
      </w:r>
      <w:r w:rsidR="0033317C" w:rsidRPr="00DC53A0">
        <w:rPr>
          <w:rFonts w:ascii="Cambria" w:hAnsi="Cambria" w:cs="Cambria"/>
          <w:b/>
          <w:bCs/>
          <w:sz w:val="24"/>
          <w:szCs w:val="24"/>
        </w:rPr>
        <w:t>c</w:t>
      </w:r>
      <w:r w:rsidR="007C0F32" w:rsidRPr="00DC53A0">
        <w:rPr>
          <w:rFonts w:ascii="Cambria" w:hAnsi="Cambria" w:cs="Cambria"/>
          <w:b/>
          <w:bCs/>
          <w:sz w:val="24"/>
          <w:szCs w:val="24"/>
        </w:rPr>
        <w:t>y</w:t>
      </w:r>
      <w:r w:rsidRPr="00DC53A0">
        <w:rPr>
          <w:rFonts w:ascii="Cambria" w:hAnsi="Cambria" w:cs="Cambria"/>
          <w:b/>
          <w:sz w:val="24"/>
          <w:szCs w:val="24"/>
        </w:rPr>
        <w:t xml:space="preserve">, </w:t>
      </w:r>
      <w:r w:rsidRPr="00DC53A0">
        <w:rPr>
          <w:rFonts w:ascii="Cambria" w:hAnsi="Cambria" w:cs="Cambria"/>
          <w:sz w:val="24"/>
          <w:szCs w:val="24"/>
        </w:rPr>
        <w:t xml:space="preserve">licząc od dnia podpisania protokołu odbioru końcowego, o którym mowa w § 5a ust. 1 umowy. </w:t>
      </w:r>
      <w:r w:rsidRPr="00DC53A0">
        <w:rPr>
          <w:rFonts w:ascii="Cambria" w:hAnsi="Cambria"/>
          <w:sz w:val="24"/>
          <w:szCs w:val="24"/>
        </w:rPr>
        <w:t xml:space="preserve">Zamawiającemu przysługują pełne uprawnienia z tytułu rękojmi za wady fizyczne wynikające z przepisów kodeksu cywilnego w terminach tam </w:t>
      </w:r>
      <w:r w:rsidR="00881024" w:rsidRPr="00DC53A0">
        <w:rPr>
          <w:rFonts w:ascii="Cambria" w:hAnsi="Cambria"/>
          <w:sz w:val="24"/>
          <w:szCs w:val="24"/>
        </w:rPr>
        <w:t>określonych –</w:t>
      </w:r>
      <w:r w:rsidRPr="00DC53A0">
        <w:rPr>
          <w:rFonts w:ascii="Cambria" w:hAnsi="Cambria"/>
          <w:sz w:val="24"/>
          <w:szCs w:val="24"/>
        </w:rPr>
        <w:t xml:space="preserve"> niezależnie od uprawnień </w:t>
      </w:r>
      <w:r w:rsidR="007C0F32" w:rsidRPr="00DC53A0">
        <w:rPr>
          <w:rFonts w:ascii="Cambria" w:hAnsi="Cambria"/>
          <w:sz w:val="24"/>
          <w:szCs w:val="24"/>
        </w:rPr>
        <w:br/>
      </w:r>
      <w:r w:rsidRPr="00DC53A0">
        <w:rPr>
          <w:rFonts w:ascii="Cambria" w:hAnsi="Cambria"/>
          <w:sz w:val="24"/>
          <w:szCs w:val="24"/>
        </w:rPr>
        <w:t>z tytułu gwarancji.</w:t>
      </w:r>
    </w:p>
    <w:p w14:paraId="5F7CF06C" w14:textId="2C2C4ACF" w:rsidR="00A90BA4" w:rsidRPr="00DC53A0" w:rsidRDefault="00A90BA4" w:rsidP="006F47A0">
      <w:pPr>
        <w:numPr>
          <w:ilvl w:val="2"/>
          <w:numId w:val="28"/>
        </w:numPr>
        <w:suppressAutoHyphens w:val="0"/>
        <w:spacing w:after="0"/>
        <w:ind w:left="458" w:hanging="458"/>
        <w:jc w:val="both"/>
        <w:rPr>
          <w:rFonts w:ascii="Cambria" w:hAnsi="Cambria"/>
          <w:sz w:val="24"/>
          <w:szCs w:val="24"/>
        </w:rPr>
      </w:pPr>
      <w:r w:rsidRPr="00DC53A0">
        <w:rPr>
          <w:rFonts w:ascii="Cambria" w:hAnsi="Cambria"/>
          <w:sz w:val="24"/>
          <w:szCs w:val="24"/>
        </w:rPr>
        <w:t>Gwarancja obejmuje dwa bezpłatne przeglądy okresowe - po roku użytkowania (licząc od dnia podpisania protokołu odbioru) i na zakończenie okresu gwarancji</w:t>
      </w:r>
      <w:r w:rsidR="007E24A1" w:rsidRPr="00DC53A0">
        <w:rPr>
          <w:rFonts w:ascii="Cambria" w:hAnsi="Cambria"/>
          <w:sz w:val="24"/>
          <w:szCs w:val="24"/>
        </w:rPr>
        <w:t xml:space="preserve"> – dla urządzeń</w:t>
      </w:r>
      <w:r w:rsidR="007C0F32" w:rsidRPr="00DC53A0">
        <w:rPr>
          <w:rFonts w:ascii="Cambria" w:hAnsi="Cambria"/>
          <w:sz w:val="24"/>
          <w:szCs w:val="24"/>
        </w:rPr>
        <w:t>,</w:t>
      </w:r>
      <w:r w:rsidR="007E24A1" w:rsidRPr="00DC53A0">
        <w:rPr>
          <w:rFonts w:ascii="Cambria" w:hAnsi="Cambria"/>
          <w:sz w:val="24"/>
          <w:szCs w:val="24"/>
        </w:rPr>
        <w:t xml:space="preserve"> gdzie zostało to wskazane w </w:t>
      </w:r>
      <w:r w:rsidR="007C0F32" w:rsidRPr="00DC53A0">
        <w:rPr>
          <w:rFonts w:ascii="Cambria" w:hAnsi="Cambria"/>
          <w:sz w:val="24"/>
          <w:szCs w:val="24"/>
        </w:rPr>
        <w:t xml:space="preserve">szczegółowym </w:t>
      </w:r>
      <w:r w:rsidR="007E24A1" w:rsidRPr="00DC53A0">
        <w:rPr>
          <w:rFonts w:ascii="Cambria" w:hAnsi="Cambria"/>
          <w:sz w:val="24"/>
          <w:szCs w:val="24"/>
        </w:rPr>
        <w:t>opisie przedmiotu zamówienia</w:t>
      </w:r>
      <w:r w:rsidR="007C0F32" w:rsidRPr="00DC53A0">
        <w:rPr>
          <w:rFonts w:ascii="Cambria" w:hAnsi="Cambria"/>
          <w:sz w:val="24"/>
          <w:szCs w:val="24"/>
        </w:rPr>
        <w:t>.</w:t>
      </w:r>
    </w:p>
    <w:p w14:paraId="5720565F" w14:textId="3D94583F" w:rsidR="001B7CC5" w:rsidRPr="00DC53A0" w:rsidRDefault="00C43638"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Cambria"/>
          <w:sz w:val="24"/>
          <w:szCs w:val="24"/>
        </w:rPr>
        <w:t xml:space="preserve">Jeśli na </w:t>
      </w:r>
      <w:r w:rsidR="007C0F32" w:rsidRPr="00DC53A0">
        <w:rPr>
          <w:rFonts w:ascii="Cambria" w:hAnsi="Cambria" w:cs="Cambria"/>
          <w:sz w:val="24"/>
          <w:szCs w:val="24"/>
        </w:rPr>
        <w:t>urządzenie</w:t>
      </w:r>
      <w:r w:rsidRPr="00DC53A0">
        <w:rPr>
          <w:rFonts w:ascii="Cambria" w:hAnsi="Cambria" w:cs="Cambria"/>
          <w:sz w:val="24"/>
          <w:szCs w:val="24"/>
        </w:rPr>
        <w:t xml:space="preserve"> udzielana jest gwarancja producenta, </w:t>
      </w:r>
      <w:r w:rsidR="003E55E9" w:rsidRPr="00DC53A0">
        <w:rPr>
          <w:rFonts w:ascii="Cambria" w:hAnsi="Cambria" w:cs="Cambria"/>
          <w:sz w:val="24"/>
          <w:szCs w:val="24"/>
        </w:rPr>
        <w:t>Wykonawca zobowiązany jest do wykonania umowy w taki sposób</w:t>
      </w:r>
      <w:r w:rsidRPr="00DC53A0">
        <w:rPr>
          <w:rFonts w:ascii="Cambria" w:hAnsi="Cambria" w:cs="Cambria"/>
          <w:sz w:val="24"/>
          <w:szCs w:val="24"/>
        </w:rPr>
        <w:t>,</w:t>
      </w:r>
      <w:r w:rsidR="003E55E9" w:rsidRPr="00DC53A0">
        <w:rPr>
          <w:rFonts w:ascii="Cambria" w:hAnsi="Cambria" w:cs="Cambria"/>
          <w:sz w:val="24"/>
          <w:szCs w:val="24"/>
        </w:rPr>
        <w:t xml:space="preserve"> aby gwarancja producenta </w:t>
      </w:r>
      <w:r w:rsidRPr="00DC53A0">
        <w:rPr>
          <w:rFonts w:ascii="Cambria" w:hAnsi="Cambria" w:cs="Cambria"/>
          <w:sz w:val="24"/>
          <w:szCs w:val="24"/>
        </w:rPr>
        <w:t xml:space="preserve">została </w:t>
      </w:r>
      <w:r w:rsidR="003E55E9" w:rsidRPr="00DC53A0">
        <w:rPr>
          <w:rFonts w:ascii="Cambria" w:hAnsi="Cambria" w:cs="Cambria"/>
          <w:sz w:val="24"/>
          <w:szCs w:val="24"/>
        </w:rPr>
        <w:t xml:space="preserve">udzielona </w:t>
      </w:r>
      <w:r w:rsidRPr="00DC53A0">
        <w:rPr>
          <w:rFonts w:ascii="Cambria" w:hAnsi="Cambria" w:cs="Cambria"/>
          <w:sz w:val="24"/>
          <w:szCs w:val="24"/>
        </w:rPr>
        <w:t>na rzecz ostatecznego odbiorcy jakim jest Zamawiający.</w:t>
      </w:r>
    </w:p>
    <w:p w14:paraId="0E9E4D03" w14:textId="77777777" w:rsidR="001B7CC5" w:rsidRPr="00DC53A0" w:rsidRDefault="001B7CC5"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Cambria"/>
          <w:sz w:val="24"/>
          <w:szCs w:val="24"/>
        </w:rPr>
        <w:t xml:space="preserve">W okresie gwarancji </w:t>
      </w:r>
      <w:r w:rsidR="00C43638" w:rsidRPr="00DC53A0">
        <w:rPr>
          <w:rFonts w:ascii="Cambria" w:hAnsi="Cambria" w:cs="Cambria"/>
          <w:sz w:val="24"/>
          <w:szCs w:val="24"/>
        </w:rPr>
        <w:t xml:space="preserve">wskazanej w ust. 1 Wykonawca </w:t>
      </w:r>
      <w:r w:rsidRPr="00DC53A0">
        <w:rPr>
          <w:rFonts w:ascii="Cambria" w:hAnsi="Cambria" w:cs="Cambria"/>
          <w:sz w:val="24"/>
          <w:szCs w:val="24"/>
        </w:rPr>
        <w:t>jest odpowiedzialny wobec Zamawiającego za naprawienie wszelkich wad i usterek oraz szkód, które powstały w wyniku użytkowania uszkodzonych urządzeń lub materiałów, chyba że powstały z winy użytkownika.</w:t>
      </w:r>
    </w:p>
    <w:p w14:paraId="69FD1F0A" w14:textId="6BAD9325" w:rsidR="001B7CC5" w:rsidRPr="00DC53A0" w:rsidRDefault="00C43638"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01¯øw≥¸"/>
          <w:sz w:val="24"/>
          <w:szCs w:val="24"/>
        </w:rPr>
        <w:t xml:space="preserve">Wykonawca </w:t>
      </w:r>
      <w:r w:rsidR="001B7CC5" w:rsidRPr="00DC53A0">
        <w:rPr>
          <w:rFonts w:ascii="Cambria" w:hAnsi="Cambria" w:cs="01¯øw≥¸"/>
          <w:sz w:val="24"/>
          <w:szCs w:val="24"/>
        </w:rPr>
        <w:t xml:space="preserve">zobowiązuje się do bezpłatnego usuwania wad </w:t>
      </w:r>
      <w:r w:rsidR="008B5E7D" w:rsidRPr="00DC53A0">
        <w:rPr>
          <w:rFonts w:ascii="Cambria" w:hAnsi="Cambria" w:cs="01¯øw≥¸"/>
          <w:sz w:val="24"/>
          <w:szCs w:val="24"/>
        </w:rPr>
        <w:t>i</w:t>
      </w:r>
      <w:r w:rsidR="001B7CC5" w:rsidRPr="00DC53A0">
        <w:rPr>
          <w:rFonts w:ascii="Cambria" w:hAnsi="Cambria" w:cs="01¯øw≥¸"/>
          <w:sz w:val="24"/>
          <w:szCs w:val="24"/>
        </w:rPr>
        <w:t xml:space="preserve"> usterek dostarczon</w:t>
      </w:r>
      <w:r w:rsidR="007C0F32" w:rsidRPr="00DC53A0">
        <w:rPr>
          <w:rFonts w:ascii="Cambria" w:hAnsi="Cambria" w:cs="01¯øw≥¸"/>
          <w:sz w:val="24"/>
          <w:szCs w:val="24"/>
        </w:rPr>
        <w:t>ego urządzenia.</w:t>
      </w:r>
    </w:p>
    <w:p w14:paraId="2E9CB041" w14:textId="77777777" w:rsidR="001B7CC5" w:rsidRPr="00DC53A0" w:rsidRDefault="001B7CC5"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01¯øw≥¸"/>
          <w:sz w:val="24"/>
          <w:szCs w:val="24"/>
        </w:rPr>
        <w:t xml:space="preserve">O wystąpieniu wad lub usterek Zamawiający powiadomi </w:t>
      </w:r>
      <w:r w:rsidR="008B5E7D" w:rsidRPr="00DC53A0">
        <w:rPr>
          <w:rFonts w:ascii="Cambria" w:hAnsi="Cambria" w:cs="01¯øw≥¸"/>
          <w:sz w:val="24"/>
          <w:szCs w:val="24"/>
        </w:rPr>
        <w:t xml:space="preserve">Wykonawcę </w:t>
      </w:r>
      <w:r w:rsidR="008B5E7D" w:rsidRPr="00DC53A0">
        <w:rPr>
          <w:rFonts w:ascii="Cambria" w:hAnsi="Cambria" w:cs="Cambria"/>
          <w:sz w:val="24"/>
          <w:szCs w:val="24"/>
        </w:rPr>
        <w:t xml:space="preserve">pocztą elektroniczną </w:t>
      </w:r>
      <w:r w:rsidRPr="00DC53A0">
        <w:rPr>
          <w:rFonts w:ascii="Cambria" w:hAnsi="Cambria" w:cs="Cambria"/>
          <w:sz w:val="24"/>
          <w:szCs w:val="24"/>
        </w:rPr>
        <w:t xml:space="preserve"> </w:t>
      </w:r>
      <w:r w:rsidRPr="00DC53A0">
        <w:rPr>
          <w:rFonts w:ascii="Cambria" w:hAnsi="Cambria" w:cs="Cambria"/>
          <w:bCs/>
          <w:sz w:val="24"/>
          <w:szCs w:val="24"/>
        </w:rPr>
        <w:t>na adres: ………………………….. lub faksem pod numer: …………………</w:t>
      </w:r>
      <w:r w:rsidRPr="00DC53A0">
        <w:rPr>
          <w:rFonts w:ascii="Cambria" w:hAnsi="Cambria" w:cs="Cambria"/>
          <w:sz w:val="24"/>
          <w:szCs w:val="24"/>
        </w:rPr>
        <w:t>.</w:t>
      </w:r>
    </w:p>
    <w:p w14:paraId="4C227D7D" w14:textId="701CF368" w:rsidR="001B7CC5" w:rsidRPr="00DC53A0" w:rsidRDefault="001B7CC5"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Cambria"/>
          <w:sz w:val="24"/>
          <w:szCs w:val="24"/>
        </w:rPr>
        <w:t xml:space="preserve">Czas reakcji </w:t>
      </w:r>
      <w:r w:rsidR="009E7DB3" w:rsidRPr="00DC53A0">
        <w:rPr>
          <w:rFonts w:ascii="Cambria" w:hAnsi="Cambria" w:cs="Cambria"/>
          <w:sz w:val="24"/>
          <w:szCs w:val="24"/>
        </w:rPr>
        <w:t xml:space="preserve">serwisu </w:t>
      </w:r>
      <w:r w:rsidRPr="00DC53A0">
        <w:rPr>
          <w:rFonts w:ascii="Cambria" w:hAnsi="Cambria" w:cs="Cambria"/>
          <w:sz w:val="24"/>
          <w:szCs w:val="24"/>
        </w:rPr>
        <w:t xml:space="preserve">na zgłoszenie awarii, usterki, wady czy błędu wynosi </w:t>
      </w:r>
      <w:r w:rsidR="009E7DB3" w:rsidRPr="00DC53A0">
        <w:rPr>
          <w:rFonts w:ascii="Cambria" w:hAnsi="Cambria" w:cs="Cambria"/>
          <w:sz w:val="24"/>
          <w:szCs w:val="24"/>
        </w:rPr>
        <w:t xml:space="preserve">…….  </w:t>
      </w:r>
      <w:r w:rsidR="009E7DB3" w:rsidRPr="00DC53A0">
        <w:rPr>
          <w:rStyle w:val="Odwoanieprzypisudolnego"/>
          <w:rFonts w:ascii="Cambria" w:hAnsi="Cambria" w:cs="Cambria"/>
          <w:sz w:val="24"/>
          <w:szCs w:val="24"/>
        </w:rPr>
        <w:footnoteReference w:id="9"/>
      </w:r>
      <w:r w:rsidR="009E7DB3" w:rsidRPr="00DC53A0">
        <w:rPr>
          <w:rFonts w:ascii="Cambria" w:hAnsi="Cambria" w:cs="Cambria"/>
          <w:sz w:val="24"/>
          <w:szCs w:val="24"/>
        </w:rPr>
        <w:t>godzin</w:t>
      </w:r>
      <w:r w:rsidRPr="00DC53A0">
        <w:rPr>
          <w:rFonts w:ascii="Cambria" w:hAnsi="Cambria" w:cs="Cambria"/>
          <w:sz w:val="24"/>
          <w:szCs w:val="24"/>
        </w:rPr>
        <w:t xml:space="preserve"> </w:t>
      </w:r>
      <w:r w:rsidR="009E7DB3" w:rsidRPr="00DC53A0">
        <w:rPr>
          <w:rFonts w:ascii="Cambria" w:hAnsi="Cambria" w:cs="Cambria"/>
          <w:sz w:val="24"/>
          <w:szCs w:val="24"/>
        </w:rPr>
        <w:t>od momentu zgłoszenia.</w:t>
      </w:r>
    </w:p>
    <w:p w14:paraId="6234F003" w14:textId="6861B647" w:rsidR="001B7CC5" w:rsidRPr="00DC53A0" w:rsidRDefault="001B7CC5"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Cambria"/>
          <w:sz w:val="24"/>
          <w:szCs w:val="24"/>
          <w:lang w:eastAsia="pl-PL"/>
        </w:rPr>
        <w:t xml:space="preserve">Istnienie wady powinno być stwierdzone protokolarnie z wyznaczonym jednostronnie przez Zamawiającego terminem jej usunięcia, z zastrzeżeniem, iż </w:t>
      </w:r>
      <w:r w:rsidRPr="00DC53A0">
        <w:rPr>
          <w:rFonts w:ascii="Cambria" w:hAnsi="Cambria" w:cs="Cambria"/>
          <w:sz w:val="24"/>
          <w:szCs w:val="24"/>
          <w:lang w:eastAsia="pl-PL"/>
        </w:rPr>
        <w:lastRenderedPageBreak/>
        <w:t xml:space="preserve">żądając usunięcia wad Zamawiający wyznaczy </w:t>
      </w:r>
      <w:r w:rsidR="008B5E7D" w:rsidRPr="00DC53A0">
        <w:rPr>
          <w:rFonts w:ascii="Cambria" w:hAnsi="Cambria" w:cs="Cambria"/>
          <w:sz w:val="24"/>
          <w:szCs w:val="24"/>
          <w:lang w:eastAsia="pl-PL"/>
        </w:rPr>
        <w:t xml:space="preserve">Wykonawcy </w:t>
      </w:r>
      <w:r w:rsidRPr="00DC53A0">
        <w:rPr>
          <w:rFonts w:ascii="Cambria" w:hAnsi="Cambria" w:cs="Cambria"/>
          <w:sz w:val="24"/>
          <w:szCs w:val="24"/>
          <w:lang w:eastAsia="pl-PL"/>
        </w:rPr>
        <w:t>termin technicznie uzasadniony na ich usuniecie</w:t>
      </w:r>
      <w:r w:rsidR="00C43638" w:rsidRPr="00DC53A0">
        <w:rPr>
          <w:rFonts w:ascii="Cambria" w:hAnsi="Cambria" w:cs="Cambria"/>
          <w:sz w:val="24"/>
          <w:szCs w:val="24"/>
          <w:lang w:eastAsia="pl-PL"/>
        </w:rPr>
        <w:t xml:space="preserve"> nie krótszy niż </w:t>
      </w:r>
      <w:r w:rsidR="009E7DB3" w:rsidRPr="00DC53A0">
        <w:rPr>
          <w:rFonts w:ascii="Cambria" w:hAnsi="Cambria" w:cs="Cambria"/>
          <w:sz w:val="24"/>
          <w:szCs w:val="24"/>
          <w:lang w:eastAsia="pl-PL"/>
        </w:rPr>
        <w:t xml:space="preserve">14 </w:t>
      </w:r>
      <w:r w:rsidR="00C43638" w:rsidRPr="00DC53A0">
        <w:rPr>
          <w:rFonts w:ascii="Cambria" w:hAnsi="Cambria" w:cs="Cambria"/>
          <w:sz w:val="24"/>
          <w:szCs w:val="24"/>
          <w:lang w:eastAsia="pl-PL"/>
        </w:rPr>
        <w:t>dni</w:t>
      </w:r>
      <w:r w:rsidRPr="00DC53A0">
        <w:rPr>
          <w:rFonts w:ascii="Cambria" w:hAnsi="Cambria" w:cs="Cambria"/>
          <w:sz w:val="24"/>
          <w:szCs w:val="24"/>
          <w:lang w:eastAsia="pl-PL"/>
        </w:rPr>
        <w:t>.</w:t>
      </w:r>
    </w:p>
    <w:p w14:paraId="23E8877F" w14:textId="77777777" w:rsidR="001B7CC5" w:rsidRPr="00DC53A0" w:rsidRDefault="001B7CC5" w:rsidP="006F47A0">
      <w:pPr>
        <w:numPr>
          <w:ilvl w:val="2"/>
          <w:numId w:val="28"/>
        </w:numPr>
        <w:suppressAutoHyphens w:val="0"/>
        <w:spacing w:after="0"/>
        <w:ind w:left="458" w:hanging="458"/>
        <w:jc w:val="both"/>
        <w:rPr>
          <w:rFonts w:ascii="Cambria" w:hAnsi="Cambria" w:cs="Cambria"/>
          <w:sz w:val="24"/>
          <w:szCs w:val="24"/>
        </w:rPr>
      </w:pPr>
      <w:r w:rsidRPr="00DC53A0">
        <w:rPr>
          <w:rFonts w:ascii="Cambria" w:hAnsi="Cambria" w:cs="01¯øw≥¸"/>
          <w:sz w:val="24"/>
          <w:szCs w:val="24"/>
        </w:rPr>
        <w:t xml:space="preserve">Fakt usunięcia wady, awarii lub usterki każdorazowo zostanie potwierdzony </w:t>
      </w:r>
      <w:r w:rsidRPr="00DC53A0">
        <w:rPr>
          <w:rFonts w:ascii="Cambria" w:hAnsi="Cambria" w:cs="01¯øw≥¸"/>
          <w:sz w:val="24"/>
          <w:szCs w:val="24"/>
        </w:rPr>
        <w:br/>
        <w:t>w protokole. Protokół musi zawierać co najmniej:</w:t>
      </w:r>
    </w:p>
    <w:p w14:paraId="2AA2D5E6" w14:textId="77777777" w:rsidR="001B7CC5" w:rsidRPr="00DC53A0" w:rsidRDefault="001B7CC5" w:rsidP="006F47A0">
      <w:pPr>
        <w:pStyle w:val="Akapitzlist"/>
        <w:widowControl w:val="0"/>
        <w:numPr>
          <w:ilvl w:val="2"/>
          <w:numId w:val="31"/>
        </w:numPr>
        <w:suppressAutoHyphens/>
        <w:autoSpaceDE w:val="0"/>
        <w:spacing w:line="276" w:lineRule="auto"/>
        <w:ind w:left="851" w:hanging="425"/>
        <w:jc w:val="both"/>
        <w:rPr>
          <w:rFonts w:ascii="Cambria" w:hAnsi="Cambria"/>
        </w:rPr>
      </w:pPr>
      <w:r w:rsidRPr="00DC53A0">
        <w:rPr>
          <w:rFonts w:ascii="Cambria" w:hAnsi="Cambria" w:cs="01¯øw≥¸"/>
        </w:rPr>
        <w:t>datę i godzinę zgłoszenia wady, awarii lub usterki,</w:t>
      </w:r>
    </w:p>
    <w:p w14:paraId="43F4AC53" w14:textId="77777777" w:rsidR="001B7CC5" w:rsidRPr="00DC53A0" w:rsidRDefault="001B7CC5" w:rsidP="006F47A0">
      <w:pPr>
        <w:pStyle w:val="Akapitzlist"/>
        <w:widowControl w:val="0"/>
        <w:numPr>
          <w:ilvl w:val="2"/>
          <w:numId w:val="31"/>
        </w:numPr>
        <w:suppressAutoHyphens/>
        <w:autoSpaceDE w:val="0"/>
        <w:spacing w:line="276" w:lineRule="auto"/>
        <w:ind w:left="851" w:hanging="425"/>
        <w:jc w:val="both"/>
        <w:rPr>
          <w:rFonts w:ascii="Cambria" w:hAnsi="Cambria"/>
        </w:rPr>
      </w:pPr>
      <w:r w:rsidRPr="00DC53A0">
        <w:rPr>
          <w:rFonts w:ascii="Cambria" w:hAnsi="Cambria" w:cs="01¯øw≥¸"/>
        </w:rPr>
        <w:t>rodzaj wady, awarii lub usterki,</w:t>
      </w:r>
    </w:p>
    <w:p w14:paraId="1C83C8D7" w14:textId="77777777" w:rsidR="001B7CC5" w:rsidRPr="00DC53A0" w:rsidRDefault="001B7CC5" w:rsidP="006F47A0">
      <w:pPr>
        <w:pStyle w:val="Akapitzlist"/>
        <w:widowControl w:val="0"/>
        <w:numPr>
          <w:ilvl w:val="2"/>
          <w:numId w:val="31"/>
        </w:numPr>
        <w:suppressAutoHyphens/>
        <w:autoSpaceDE w:val="0"/>
        <w:spacing w:line="276" w:lineRule="auto"/>
        <w:ind w:left="851" w:hanging="425"/>
        <w:jc w:val="both"/>
        <w:rPr>
          <w:rFonts w:ascii="Cambria" w:hAnsi="Cambria"/>
        </w:rPr>
      </w:pPr>
      <w:r w:rsidRPr="00DC53A0">
        <w:rPr>
          <w:rFonts w:ascii="Cambria" w:hAnsi="Cambria" w:cs="01¯øw≥¸"/>
        </w:rPr>
        <w:t>rodzaj podjętych czynności, zmierzających do usunięcia wady, awarii lub usterki,</w:t>
      </w:r>
    </w:p>
    <w:p w14:paraId="06BCAE09" w14:textId="77777777" w:rsidR="001B7CC5" w:rsidRPr="00DC53A0" w:rsidRDefault="001B7CC5" w:rsidP="006F47A0">
      <w:pPr>
        <w:pStyle w:val="Akapitzlist"/>
        <w:widowControl w:val="0"/>
        <w:numPr>
          <w:ilvl w:val="2"/>
          <w:numId w:val="31"/>
        </w:numPr>
        <w:suppressAutoHyphens/>
        <w:autoSpaceDE w:val="0"/>
        <w:spacing w:line="276" w:lineRule="auto"/>
        <w:ind w:left="851" w:hanging="425"/>
        <w:jc w:val="both"/>
        <w:rPr>
          <w:rFonts w:ascii="Cambria" w:hAnsi="Cambria"/>
        </w:rPr>
      </w:pPr>
      <w:r w:rsidRPr="00DC53A0">
        <w:rPr>
          <w:rFonts w:ascii="Cambria" w:hAnsi="Cambria" w:cs="01¯øw≥¸"/>
        </w:rPr>
        <w:t>datę usunięcia usterki,</w:t>
      </w:r>
    </w:p>
    <w:p w14:paraId="0F6D3F27" w14:textId="77777777" w:rsidR="001B7CC5" w:rsidRPr="00DC53A0" w:rsidRDefault="001B7CC5"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01¯øw≥¸"/>
        </w:rPr>
        <w:t xml:space="preserve">Kopię protokołu, o którym mowa w ust. 8, każdorazowo </w:t>
      </w:r>
      <w:r w:rsidR="00C43638" w:rsidRPr="00DC53A0">
        <w:rPr>
          <w:rFonts w:ascii="Cambria" w:hAnsi="Cambria" w:cs="01¯øw≥¸"/>
        </w:rPr>
        <w:t xml:space="preserve">Wykonawca </w:t>
      </w:r>
      <w:r w:rsidRPr="00DC53A0">
        <w:rPr>
          <w:rFonts w:ascii="Cambria" w:hAnsi="Cambria" w:cs="01¯øw≥¸"/>
        </w:rPr>
        <w:t>przekazuje Zamawiającemu w terminie do 3 dni od daty usunięcia wady, awarii lub usterki.</w:t>
      </w:r>
    </w:p>
    <w:p w14:paraId="6D1C7144" w14:textId="77777777" w:rsidR="001B7CC5" w:rsidRPr="00DC53A0" w:rsidRDefault="001B7CC5"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Cambria"/>
          <w:bCs/>
        </w:rPr>
        <w:t>W przypadku naprawy dokonanej w ramach gwarancji jakości, okres gwarancyjny dla poszczególnych elementów podlegających naprawie będzie wydłużony o czas naprawy.</w:t>
      </w:r>
    </w:p>
    <w:p w14:paraId="77321D15" w14:textId="22788DCF" w:rsidR="001B7CC5" w:rsidRPr="00DC53A0" w:rsidRDefault="00C43638"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Cambria"/>
        </w:rPr>
        <w:t xml:space="preserve">Wykonawca </w:t>
      </w:r>
      <w:r w:rsidR="001B7CC5" w:rsidRPr="00DC53A0">
        <w:rPr>
          <w:rFonts w:ascii="Cambria" w:hAnsi="Cambria" w:cs="Cambria"/>
          <w:bCs/>
        </w:rPr>
        <w:t xml:space="preserve">zobowiązuje się do wymiany reklamowanego </w:t>
      </w:r>
      <w:r w:rsidR="0037762C" w:rsidRPr="00DC53A0">
        <w:rPr>
          <w:rFonts w:ascii="Cambria" w:hAnsi="Cambria" w:cs="Cambria"/>
          <w:bCs/>
        </w:rPr>
        <w:t xml:space="preserve">urządzenia </w:t>
      </w:r>
      <w:r w:rsidR="001B7CC5" w:rsidRPr="00DC53A0">
        <w:rPr>
          <w:rFonts w:ascii="Cambria" w:hAnsi="Cambria" w:cs="Cambria"/>
          <w:bCs/>
        </w:rPr>
        <w:t xml:space="preserve">stanowiącego przedmiot niniejszej </w:t>
      </w:r>
      <w:r w:rsidR="0037762C" w:rsidRPr="00DC53A0">
        <w:rPr>
          <w:rFonts w:ascii="Cambria" w:hAnsi="Cambria" w:cs="Cambria"/>
          <w:bCs/>
        </w:rPr>
        <w:t>u</w:t>
      </w:r>
      <w:r w:rsidR="001B7CC5" w:rsidRPr="00DC53A0">
        <w:rPr>
          <w:rFonts w:ascii="Cambria" w:hAnsi="Cambria" w:cs="Cambria"/>
          <w:bCs/>
        </w:rPr>
        <w:t xml:space="preserve">mowy na nowy, wolny od wad, jeżeli w terminie </w:t>
      </w:r>
      <w:r w:rsidRPr="00DC53A0">
        <w:rPr>
          <w:rFonts w:ascii="Cambria" w:hAnsi="Cambria" w:cs="Cambria"/>
          <w:bCs/>
        </w:rPr>
        <w:t xml:space="preserve">wyznaczonym zgodnie z ust. </w:t>
      </w:r>
      <w:r w:rsidR="0037762C" w:rsidRPr="00DC53A0">
        <w:rPr>
          <w:rFonts w:ascii="Cambria" w:hAnsi="Cambria" w:cs="Cambria"/>
          <w:bCs/>
        </w:rPr>
        <w:t>8</w:t>
      </w:r>
      <w:r w:rsidRPr="00DC53A0">
        <w:rPr>
          <w:rFonts w:ascii="Cambria" w:hAnsi="Cambria" w:cs="Cambria"/>
          <w:bCs/>
        </w:rPr>
        <w:t xml:space="preserve"> </w:t>
      </w:r>
      <w:r w:rsidR="001B7CC5" w:rsidRPr="00DC53A0">
        <w:rPr>
          <w:rFonts w:ascii="Cambria" w:hAnsi="Cambria" w:cs="Cambria"/>
          <w:bCs/>
        </w:rPr>
        <w:t>nie może zrealizować naprawy gwarancyjnej.</w:t>
      </w:r>
    </w:p>
    <w:p w14:paraId="5892B7AC" w14:textId="60806B8E" w:rsidR="001B7CC5" w:rsidRPr="00DC53A0" w:rsidRDefault="001B7CC5"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Cambria"/>
          <w:bCs/>
        </w:rPr>
        <w:t xml:space="preserve">W przypadku niemożliwości usunięcia </w:t>
      </w:r>
      <w:r w:rsidRPr="00DC53A0">
        <w:rPr>
          <w:rFonts w:ascii="Cambria" w:hAnsi="Cambria" w:cs="Cambria"/>
          <w:bCs/>
          <w:iCs/>
        </w:rPr>
        <w:t>usterki</w:t>
      </w:r>
      <w:r w:rsidR="00C43638" w:rsidRPr="00DC53A0">
        <w:rPr>
          <w:rFonts w:ascii="Cambria" w:hAnsi="Cambria" w:cs="Cambria"/>
          <w:bCs/>
          <w:iCs/>
        </w:rPr>
        <w:t xml:space="preserve"> lub</w:t>
      </w:r>
      <w:r w:rsidRPr="00DC53A0">
        <w:rPr>
          <w:rFonts w:ascii="Cambria" w:hAnsi="Cambria" w:cs="Cambria"/>
          <w:bCs/>
          <w:iCs/>
        </w:rPr>
        <w:t xml:space="preserve"> wady </w:t>
      </w:r>
      <w:r w:rsidRPr="00DC53A0">
        <w:rPr>
          <w:rFonts w:ascii="Cambria" w:hAnsi="Cambria" w:cs="Cambria"/>
          <w:bCs/>
        </w:rPr>
        <w:t xml:space="preserve">w miejscu </w:t>
      </w:r>
      <w:r w:rsidR="00C43638" w:rsidRPr="00DC53A0">
        <w:rPr>
          <w:rFonts w:ascii="Cambria" w:hAnsi="Cambria" w:cs="Cambria"/>
          <w:bCs/>
        </w:rPr>
        <w:t xml:space="preserve">znajdowania się </w:t>
      </w:r>
      <w:r w:rsidR="0037762C" w:rsidRPr="00DC53A0">
        <w:rPr>
          <w:rFonts w:ascii="Cambria" w:hAnsi="Cambria" w:cs="Cambria"/>
          <w:bCs/>
        </w:rPr>
        <w:t>urządzenia</w:t>
      </w:r>
      <w:r w:rsidRPr="00DC53A0">
        <w:rPr>
          <w:rFonts w:ascii="Cambria" w:hAnsi="Cambria" w:cs="Cambria"/>
          <w:bCs/>
        </w:rPr>
        <w:t>,</w:t>
      </w:r>
      <w:r w:rsidRPr="00DC53A0">
        <w:rPr>
          <w:rFonts w:ascii="Cambria" w:hAnsi="Cambria" w:cs="Cambria"/>
        </w:rPr>
        <w:t xml:space="preserve"> transport reklamowanego </w:t>
      </w:r>
      <w:r w:rsidR="0037762C" w:rsidRPr="00DC53A0">
        <w:rPr>
          <w:rFonts w:ascii="Cambria" w:hAnsi="Cambria" w:cs="Cambria"/>
        </w:rPr>
        <w:t>przedmiotu umowy</w:t>
      </w:r>
      <w:r w:rsidRPr="00DC53A0">
        <w:rPr>
          <w:rFonts w:ascii="Cambria" w:hAnsi="Cambria" w:cs="Cambria"/>
        </w:rPr>
        <w:t xml:space="preserve"> podlegającego naprawie wykonywany będzie przez </w:t>
      </w:r>
      <w:r w:rsidR="0037762C" w:rsidRPr="00DC53A0">
        <w:rPr>
          <w:rFonts w:ascii="Cambria" w:hAnsi="Cambria" w:cs="Cambria"/>
        </w:rPr>
        <w:t>wykonawcę</w:t>
      </w:r>
      <w:r w:rsidRPr="00DC53A0">
        <w:rPr>
          <w:rFonts w:ascii="Cambria" w:hAnsi="Cambria" w:cs="Cambria"/>
        </w:rPr>
        <w:t xml:space="preserve"> na jego ryzyko i koszt.</w:t>
      </w:r>
    </w:p>
    <w:p w14:paraId="0F9D23DE" w14:textId="7297CC1C" w:rsidR="001B7CC5" w:rsidRPr="00DC53A0" w:rsidRDefault="001B7CC5"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Cambria"/>
        </w:rPr>
        <w:t xml:space="preserve">W przypadku, gdy </w:t>
      </w:r>
      <w:r w:rsidR="008B5E7D" w:rsidRPr="00DC53A0">
        <w:rPr>
          <w:rFonts w:ascii="Cambria" w:hAnsi="Cambria" w:cs="Cambria"/>
        </w:rPr>
        <w:t xml:space="preserve">Wykonawca </w:t>
      </w:r>
      <w:r w:rsidRPr="00DC53A0">
        <w:rPr>
          <w:rFonts w:ascii="Cambria" w:hAnsi="Cambria" w:cs="Cambria"/>
        </w:rPr>
        <w:t>nie usunie wad</w:t>
      </w:r>
      <w:r w:rsidR="00C43638" w:rsidRPr="00DC53A0">
        <w:rPr>
          <w:rFonts w:ascii="Cambria" w:hAnsi="Cambria" w:cs="Cambria"/>
        </w:rPr>
        <w:t xml:space="preserve"> lub</w:t>
      </w:r>
      <w:r w:rsidRPr="00DC53A0">
        <w:rPr>
          <w:rFonts w:ascii="Cambria" w:hAnsi="Cambria" w:cs="Cambria"/>
        </w:rPr>
        <w:t xml:space="preserve"> usterek w terminie wskazanym </w:t>
      </w:r>
      <w:r w:rsidR="00C43638" w:rsidRPr="00DC53A0">
        <w:rPr>
          <w:rFonts w:ascii="Cambria" w:hAnsi="Cambria" w:cs="Cambria"/>
        </w:rPr>
        <w:t xml:space="preserve">zgodnie z ust. </w:t>
      </w:r>
      <w:r w:rsidR="0037762C" w:rsidRPr="00DC53A0">
        <w:rPr>
          <w:rFonts w:ascii="Cambria" w:hAnsi="Cambria" w:cs="Cambria"/>
        </w:rPr>
        <w:t>8</w:t>
      </w:r>
      <w:r w:rsidR="00C43638" w:rsidRPr="00DC53A0">
        <w:rPr>
          <w:rFonts w:ascii="Cambria" w:hAnsi="Cambria" w:cs="Cambria"/>
        </w:rPr>
        <w:t xml:space="preserve"> </w:t>
      </w:r>
      <w:r w:rsidRPr="00DC53A0">
        <w:rPr>
          <w:rFonts w:ascii="Cambria" w:hAnsi="Cambria" w:cs="Cambria"/>
        </w:rPr>
        <w:t xml:space="preserve">Zamawiającego </w:t>
      </w:r>
      <w:r w:rsidR="00C43638" w:rsidRPr="00DC53A0">
        <w:rPr>
          <w:rFonts w:ascii="Cambria" w:hAnsi="Cambria" w:cs="Cambria"/>
        </w:rPr>
        <w:t xml:space="preserve">ma prawo </w:t>
      </w:r>
      <w:r w:rsidRPr="00DC53A0">
        <w:rPr>
          <w:rFonts w:ascii="Cambria" w:hAnsi="Cambria" w:cs="Cambria"/>
        </w:rPr>
        <w:t>do zlecenia zastępczego wykonania napraw na koszt</w:t>
      </w:r>
      <w:r w:rsidR="008B5E7D" w:rsidRPr="00DC53A0">
        <w:rPr>
          <w:rFonts w:ascii="Cambria" w:hAnsi="Cambria" w:cs="Cambria"/>
        </w:rPr>
        <w:t xml:space="preserve"> Wykonawcy</w:t>
      </w:r>
      <w:r w:rsidRPr="00DC53A0">
        <w:rPr>
          <w:rFonts w:ascii="Cambria" w:hAnsi="Cambria" w:cs="Cambria"/>
        </w:rPr>
        <w:t>.</w:t>
      </w:r>
    </w:p>
    <w:p w14:paraId="1A75C215" w14:textId="77777777" w:rsidR="001B7CC5" w:rsidRPr="00DC53A0" w:rsidRDefault="001B7CC5"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Cambria"/>
        </w:rPr>
        <w:t xml:space="preserve">Strony nie ograniczają uprawnień zamawiającego z tytułu rękojmi za wady fizyczne wynikających z przepisów art. 556 – 576 kodeksu cywilnego. </w:t>
      </w:r>
    </w:p>
    <w:p w14:paraId="32A36F94" w14:textId="7D68570D" w:rsidR="001B7CC5" w:rsidRPr="00DC53A0" w:rsidRDefault="001B7CC5" w:rsidP="006F47A0">
      <w:pPr>
        <w:pStyle w:val="Akapitzlist"/>
        <w:widowControl w:val="0"/>
        <w:numPr>
          <w:ilvl w:val="2"/>
          <w:numId w:val="28"/>
        </w:numPr>
        <w:autoSpaceDE w:val="0"/>
        <w:spacing w:line="276" w:lineRule="auto"/>
        <w:ind w:left="426" w:hanging="426"/>
        <w:jc w:val="both"/>
        <w:rPr>
          <w:rFonts w:ascii="Cambria" w:hAnsi="Cambria"/>
        </w:rPr>
      </w:pPr>
      <w:r w:rsidRPr="00DC53A0">
        <w:rPr>
          <w:rFonts w:ascii="Cambria" w:hAnsi="Cambria" w:cs="Cambria"/>
        </w:rPr>
        <w:t xml:space="preserve">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t>
      </w:r>
      <w:r w:rsidR="0037762C" w:rsidRPr="00DC53A0">
        <w:rPr>
          <w:rFonts w:ascii="Cambria" w:hAnsi="Cambria" w:cs="Cambria"/>
        </w:rPr>
        <w:t>wykonawca</w:t>
      </w:r>
      <w:r w:rsidRPr="00DC53A0">
        <w:rPr>
          <w:rFonts w:ascii="Cambria" w:hAnsi="Cambria" w:cs="Cambria"/>
        </w:rPr>
        <w:t xml:space="preserve">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42FC5356" w14:textId="77777777" w:rsidR="00A21365" w:rsidRPr="00DC53A0" w:rsidRDefault="00A21365" w:rsidP="007366F4">
      <w:pPr>
        <w:suppressAutoHyphens w:val="0"/>
        <w:spacing w:after="0"/>
        <w:ind w:left="458"/>
        <w:jc w:val="both"/>
        <w:rPr>
          <w:rFonts w:ascii="Cambria" w:hAnsi="Cambria" w:cs="Cambria"/>
          <w:b/>
          <w:sz w:val="24"/>
          <w:szCs w:val="24"/>
        </w:rPr>
      </w:pPr>
    </w:p>
    <w:p w14:paraId="4B87AA5B" w14:textId="33054EF1" w:rsidR="00751400" w:rsidRPr="00DC53A0" w:rsidRDefault="00751400" w:rsidP="00751400">
      <w:pPr>
        <w:spacing w:after="0"/>
        <w:jc w:val="center"/>
        <w:rPr>
          <w:rFonts w:ascii="Cambria" w:hAnsi="Cambria"/>
          <w:sz w:val="24"/>
          <w:szCs w:val="24"/>
        </w:rPr>
      </w:pPr>
      <w:r w:rsidRPr="00DC53A0">
        <w:rPr>
          <w:rFonts w:ascii="Cambria" w:hAnsi="Cambria" w:cs="Cambria"/>
          <w:b/>
          <w:sz w:val="24"/>
          <w:szCs w:val="24"/>
          <w:lang w:eastAsia="pl-PL"/>
        </w:rPr>
        <w:t>§ 8a</w:t>
      </w:r>
    </w:p>
    <w:p w14:paraId="2E9F3708" w14:textId="6073BD10" w:rsidR="00751400" w:rsidRPr="00DC53A0" w:rsidRDefault="00751400" w:rsidP="00751400">
      <w:pPr>
        <w:spacing w:after="0"/>
        <w:jc w:val="center"/>
        <w:rPr>
          <w:rFonts w:ascii="Cambria" w:hAnsi="Cambria" w:cs="Cambria"/>
          <w:b/>
          <w:sz w:val="24"/>
          <w:szCs w:val="24"/>
          <w:lang w:eastAsia="pl-PL"/>
        </w:rPr>
      </w:pPr>
      <w:r w:rsidRPr="00DC53A0">
        <w:rPr>
          <w:rFonts w:ascii="Cambria" w:hAnsi="Cambria" w:cs="Cambria"/>
          <w:b/>
          <w:sz w:val="24"/>
          <w:szCs w:val="24"/>
          <w:lang w:eastAsia="pl-PL"/>
        </w:rPr>
        <w:t>Serwis</w:t>
      </w:r>
    </w:p>
    <w:p w14:paraId="46DB4F93" w14:textId="659B0094" w:rsidR="00751400" w:rsidRPr="00DC53A0" w:rsidRDefault="00751400" w:rsidP="006F47A0">
      <w:pPr>
        <w:pStyle w:val="Akapitzlist"/>
        <w:numPr>
          <w:ilvl w:val="0"/>
          <w:numId w:val="37"/>
        </w:numPr>
        <w:autoSpaceDE w:val="0"/>
        <w:autoSpaceDN w:val="0"/>
        <w:adjustRightInd w:val="0"/>
        <w:spacing w:line="276" w:lineRule="auto"/>
        <w:ind w:left="426" w:hanging="426"/>
        <w:jc w:val="both"/>
        <w:rPr>
          <w:rFonts w:ascii="Cambria" w:hAnsi="Cambria"/>
        </w:rPr>
      </w:pPr>
      <w:r w:rsidRPr="00DC53A0">
        <w:rPr>
          <w:rFonts w:ascii="Cambria" w:hAnsi="Cambria"/>
        </w:rPr>
        <w:t>Wykonawca musi zapewnić Zamawiającemu stały kontakt i dostęp do wykwalifikowanego serwisu wykonawcy</w:t>
      </w:r>
      <w:r w:rsidR="00427667" w:rsidRPr="00DC53A0">
        <w:rPr>
          <w:rFonts w:ascii="Cambria" w:hAnsi="Cambria"/>
        </w:rPr>
        <w:t xml:space="preserve"> </w:t>
      </w:r>
      <w:r w:rsidRPr="00DC53A0">
        <w:rPr>
          <w:rFonts w:ascii="Cambria" w:hAnsi="Cambria"/>
        </w:rPr>
        <w:t>posiadając</w:t>
      </w:r>
      <w:r w:rsidR="00427667" w:rsidRPr="00DC53A0">
        <w:rPr>
          <w:rFonts w:ascii="Cambria" w:hAnsi="Cambria"/>
        </w:rPr>
        <w:t>ego</w:t>
      </w:r>
      <w:r w:rsidRPr="00DC53A0">
        <w:rPr>
          <w:rFonts w:ascii="Cambria" w:hAnsi="Cambria"/>
        </w:rPr>
        <w:t xml:space="preserve"> uprawnienia do serwisu urządzeń będących przedmiotem zamówienia.</w:t>
      </w:r>
    </w:p>
    <w:p w14:paraId="5B46C326" w14:textId="4FCF32AD" w:rsidR="00751400" w:rsidRPr="00DC53A0" w:rsidRDefault="00751400" w:rsidP="006F47A0">
      <w:pPr>
        <w:pStyle w:val="Akapitzlist"/>
        <w:numPr>
          <w:ilvl w:val="0"/>
          <w:numId w:val="37"/>
        </w:numPr>
        <w:autoSpaceDE w:val="0"/>
        <w:autoSpaceDN w:val="0"/>
        <w:adjustRightInd w:val="0"/>
        <w:spacing w:line="276" w:lineRule="auto"/>
        <w:ind w:left="426" w:hanging="426"/>
        <w:jc w:val="both"/>
        <w:rPr>
          <w:rFonts w:ascii="Cambria" w:hAnsi="Cambria"/>
        </w:rPr>
      </w:pPr>
      <w:r w:rsidRPr="00DC53A0">
        <w:rPr>
          <w:rFonts w:ascii="Cambria" w:hAnsi="Cambria"/>
        </w:rPr>
        <w:t xml:space="preserve">Wykonawca zobowiązuje się do zapewnienia dla oferowanego urządzenia, pełnej autoryzowanej obsługi serwisowej świadczonej przez uprawnioną jednostkę </w:t>
      </w:r>
      <w:r w:rsidRPr="00DC53A0">
        <w:rPr>
          <w:rFonts w:ascii="Cambria" w:hAnsi="Cambria"/>
          <w:b/>
        </w:rPr>
        <w:lastRenderedPageBreak/>
        <w:t xml:space="preserve">…………………………………… (należy wskazać nazwę, adres, numer tel., e-mail punktu serwisowego), </w:t>
      </w:r>
      <w:r w:rsidRPr="00DC53A0">
        <w:rPr>
          <w:rFonts w:ascii="Cambria" w:hAnsi="Cambria"/>
        </w:rPr>
        <w:t>przez</w:t>
      </w:r>
      <w:r w:rsidRPr="00DC53A0">
        <w:rPr>
          <w:rFonts w:ascii="Cambria" w:hAnsi="Cambria"/>
          <w:b/>
        </w:rPr>
        <w:t xml:space="preserve"> </w:t>
      </w:r>
      <w:r w:rsidRPr="00DC53A0">
        <w:rPr>
          <w:rFonts w:ascii="Cambria" w:hAnsi="Cambria"/>
        </w:rPr>
        <w:t xml:space="preserve">minimum </w:t>
      </w:r>
      <w:r w:rsidR="007507AD" w:rsidRPr="00DC53A0">
        <w:rPr>
          <w:rFonts w:ascii="Cambria" w:hAnsi="Cambria"/>
          <w:b/>
          <w:bCs/>
        </w:rPr>
        <w:t>……..</w:t>
      </w:r>
      <w:r w:rsidR="007507AD" w:rsidRPr="00DC53A0">
        <w:rPr>
          <w:rStyle w:val="Odwoanieprzypisudolnego"/>
          <w:rFonts w:ascii="Cambria" w:hAnsi="Cambria"/>
          <w:b/>
          <w:bCs/>
        </w:rPr>
        <w:footnoteReference w:id="10"/>
      </w:r>
      <w:r w:rsidRPr="00DC53A0">
        <w:rPr>
          <w:rFonts w:ascii="Cambria" w:hAnsi="Cambria"/>
          <w:b/>
        </w:rPr>
        <w:t xml:space="preserve"> miesiące </w:t>
      </w:r>
      <w:r w:rsidRPr="00DC53A0">
        <w:rPr>
          <w:rFonts w:ascii="Cambria" w:hAnsi="Cambria"/>
        </w:rPr>
        <w:t>od daty podpisania protokołu zdawczo odbiorczego.</w:t>
      </w:r>
    </w:p>
    <w:p w14:paraId="52D63A75" w14:textId="77777777" w:rsidR="001057AF" w:rsidRPr="00DC53A0" w:rsidRDefault="00751400" w:rsidP="001057AF">
      <w:pPr>
        <w:pStyle w:val="Akapitzlist"/>
        <w:numPr>
          <w:ilvl w:val="0"/>
          <w:numId w:val="37"/>
        </w:numPr>
        <w:autoSpaceDE w:val="0"/>
        <w:autoSpaceDN w:val="0"/>
        <w:adjustRightInd w:val="0"/>
        <w:spacing w:line="276" w:lineRule="auto"/>
        <w:ind w:left="426" w:hanging="426"/>
        <w:jc w:val="both"/>
        <w:rPr>
          <w:rFonts w:ascii="Cambria" w:hAnsi="Cambria"/>
        </w:rPr>
      </w:pPr>
      <w:r w:rsidRPr="00DC53A0">
        <w:rPr>
          <w:rFonts w:ascii="Cambria" w:hAnsi="Cambria"/>
        </w:rPr>
        <w:t xml:space="preserve">Wykonawca zobowiązuje się do wykonania naprawy bez wymiany części zamiennych w terminie </w:t>
      </w:r>
      <w:r w:rsidRPr="00DC53A0">
        <w:rPr>
          <w:rFonts w:ascii="Cambria" w:hAnsi="Cambria"/>
          <w:b/>
          <w:bCs/>
        </w:rPr>
        <w:t>ma</w:t>
      </w:r>
      <w:r w:rsidR="00631D4A" w:rsidRPr="00DC53A0">
        <w:rPr>
          <w:rFonts w:ascii="Cambria" w:hAnsi="Cambria"/>
          <w:b/>
          <w:bCs/>
        </w:rPr>
        <w:t>ksymalnie</w:t>
      </w:r>
      <w:r w:rsidRPr="00DC53A0">
        <w:rPr>
          <w:rFonts w:ascii="Cambria" w:hAnsi="Cambria"/>
          <w:b/>
          <w:bCs/>
        </w:rPr>
        <w:t xml:space="preserve"> do </w:t>
      </w:r>
      <w:r w:rsidR="00DB4447" w:rsidRPr="00DC53A0">
        <w:rPr>
          <w:rFonts w:ascii="Cambria" w:hAnsi="Cambria"/>
          <w:b/>
          <w:bCs/>
        </w:rPr>
        <w:t>……..</w:t>
      </w:r>
      <w:r w:rsidR="00DB4447" w:rsidRPr="00DC53A0">
        <w:rPr>
          <w:rStyle w:val="Odwoanieprzypisudolnego"/>
          <w:rFonts w:ascii="Cambria" w:hAnsi="Cambria"/>
          <w:b/>
          <w:bCs/>
        </w:rPr>
        <w:footnoteReference w:id="11"/>
      </w:r>
      <w:r w:rsidRPr="00DC53A0">
        <w:rPr>
          <w:rFonts w:ascii="Cambria" w:hAnsi="Cambria"/>
          <w:b/>
          <w:bCs/>
        </w:rPr>
        <w:t xml:space="preserve"> dni roboczych</w:t>
      </w:r>
      <w:r w:rsidRPr="00DC53A0">
        <w:rPr>
          <w:rFonts w:ascii="Cambria" w:hAnsi="Cambria"/>
        </w:rPr>
        <w:t xml:space="preserve"> od momentu zgłoszenia naprawy oraz w przypadku naprawy z wymianą sprowadzanych od producenta części zamiennych do </w:t>
      </w:r>
      <w:r w:rsidRPr="00DC53A0">
        <w:rPr>
          <w:rFonts w:ascii="Cambria" w:hAnsi="Cambria"/>
          <w:b/>
          <w:bCs/>
        </w:rPr>
        <w:t>ma</w:t>
      </w:r>
      <w:r w:rsidR="00631D4A" w:rsidRPr="00DC53A0">
        <w:rPr>
          <w:rFonts w:ascii="Cambria" w:hAnsi="Cambria"/>
          <w:b/>
          <w:bCs/>
        </w:rPr>
        <w:t>ksymalnie</w:t>
      </w:r>
      <w:r w:rsidRPr="00DC53A0">
        <w:rPr>
          <w:rFonts w:ascii="Cambria" w:hAnsi="Cambria"/>
          <w:b/>
          <w:bCs/>
        </w:rPr>
        <w:t xml:space="preserve"> </w:t>
      </w:r>
      <w:r w:rsidR="00DB4447" w:rsidRPr="00DC53A0">
        <w:rPr>
          <w:rFonts w:ascii="Cambria" w:hAnsi="Cambria"/>
          <w:b/>
          <w:bCs/>
        </w:rPr>
        <w:t>……..</w:t>
      </w:r>
      <w:r w:rsidR="00DB4447" w:rsidRPr="00DC53A0">
        <w:rPr>
          <w:rStyle w:val="Odwoanieprzypisudolnego"/>
          <w:rFonts w:ascii="Cambria" w:hAnsi="Cambria"/>
          <w:b/>
          <w:bCs/>
        </w:rPr>
        <w:footnoteReference w:id="12"/>
      </w:r>
      <w:r w:rsidR="00DB4447" w:rsidRPr="00DC53A0">
        <w:rPr>
          <w:rFonts w:ascii="Cambria" w:hAnsi="Cambria"/>
          <w:b/>
          <w:bCs/>
        </w:rPr>
        <w:t xml:space="preserve"> </w:t>
      </w:r>
      <w:r w:rsidRPr="00DC53A0">
        <w:rPr>
          <w:rFonts w:ascii="Cambria" w:hAnsi="Cambria"/>
          <w:b/>
          <w:bCs/>
        </w:rPr>
        <w:t>dni roboczych</w:t>
      </w:r>
      <w:r w:rsidRPr="00DC53A0">
        <w:rPr>
          <w:rFonts w:ascii="Cambria" w:hAnsi="Cambria"/>
        </w:rPr>
        <w:t xml:space="preserve"> od momentu przystąpienia do naprawy.</w:t>
      </w:r>
    </w:p>
    <w:p w14:paraId="1B65509A" w14:textId="07B71385" w:rsidR="00751400" w:rsidRPr="00DC53A0" w:rsidRDefault="00751400" w:rsidP="001057AF">
      <w:pPr>
        <w:pStyle w:val="Akapitzlist"/>
        <w:numPr>
          <w:ilvl w:val="0"/>
          <w:numId w:val="37"/>
        </w:numPr>
        <w:autoSpaceDE w:val="0"/>
        <w:autoSpaceDN w:val="0"/>
        <w:adjustRightInd w:val="0"/>
        <w:spacing w:line="276" w:lineRule="auto"/>
        <w:ind w:left="426" w:hanging="426"/>
        <w:jc w:val="both"/>
        <w:rPr>
          <w:rFonts w:ascii="Cambria" w:hAnsi="Cambria"/>
        </w:rPr>
      </w:pPr>
      <w:r w:rsidRPr="00DC53A0">
        <w:rPr>
          <w:rFonts w:ascii="Cambria" w:hAnsi="Cambria"/>
        </w:rPr>
        <w:t xml:space="preserve">Wykonawca zobowiązuje się do </w:t>
      </w:r>
      <w:r w:rsidR="001057AF" w:rsidRPr="00DC53A0">
        <w:rPr>
          <w:rFonts w:ascii="Cambria" w:hAnsi="Cambria"/>
          <w:color w:val="000000" w:themeColor="text1"/>
          <w:lang w:eastAsia="pl-PL"/>
        </w:rPr>
        <w:t xml:space="preserve">kompleksowego przegląd serwisowego wszystkich elementów urządzenia będącego przedmiotem zamówienia, przeprowadzonego przez autoryzowany serwis producenta, w siedzibie Zamawiającego - </w:t>
      </w:r>
      <w:r w:rsidR="00427667" w:rsidRPr="00DC53A0">
        <w:rPr>
          <w:rFonts w:ascii="Cambria" w:eastAsiaTheme="minorHAnsi" w:hAnsi="Cambria" w:cs="Helvetica Neue"/>
          <w:color w:val="000000"/>
        </w:rPr>
        <w:t>w sposób szczegółowo określony w Załączniku Nr 1 do SWZ.</w:t>
      </w:r>
    </w:p>
    <w:p w14:paraId="0EA4E069" w14:textId="77777777" w:rsidR="00DB4447" w:rsidRPr="00DC53A0" w:rsidRDefault="00DB4447" w:rsidP="007366F4">
      <w:pPr>
        <w:pStyle w:val="p2"/>
        <w:spacing w:line="276" w:lineRule="auto"/>
        <w:jc w:val="center"/>
        <w:rPr>
          <w:rFonts w:ascii="Cambria" w:hAnsi="Cambria" w:cs="Cambria"/>
          <w:b/>
          <w:sz w:val="24"/>
          <w:szCs w:val="24"/>
        </w:rPr>
      </w:pPr>
    </w:p>
    <w:p w14:paraId="7EBD0972" w14:textId="5ED4393E" w:rsidR="00986186" w:rsidRPr="00DC53A0" w:rsidRDefault="00986186" w:rsidP="007366F4">
      <w:pPr>
        <w:pStyle w:val="p2"/>
        <w:spacing w:line="276" w:lineRule="auto"/>
        <w:jc w:val="center"/>
        <w:rPr>
          <w:rFonts w:ascii="Cambria" w:hAnsi="Cambria"/>
          <w:sz w:val="24"/>
          <w:szCs w:val="24"/>
        </w:rPr>
      </w:pPr>
      <w:bookmarkStart w:id="3" w:name="_Hlk162430611"/>
      <w:r w:rsidRPr="00DC53A0">
        <w:rPr>
          <w:rFonts w:ascii="Cambria" w:hAnsi="Cambria" w:cs="Cambria"/>
          <w:b/>
          <w:sz w:val="24"/>
          <w:szCs w:val="24"/>
        </w:rPr>
        <w:t>§ 9</w:t>
      </w:r>
    </w:p>
    <w:p w14:paraId="33C5C238" w14:textId="378F4843" w:rsidR="00986186" w:rsidRPr="00DC53A0" w:rsidRDefault="00986186" w:rsidP="006B63A3">
      <w:pPr>
        <w:pStyle w:val="p2"/>
        <w:spacing w:line="276" w:lineRule="auto"/>
        <w:jc w:val="center"/>
        <w:rPr>
          <w:rFonts w:ascii="Cambria" w:hAnsi="Cambria" w:cs="Cambria"/>
          <w:b/>
          <w:sz w:val="24"/>
          <w:szCs w:val="24"/>
        </w:rPr>
      </w:pPr>
      <w:r w:rsidRPr="00DC53A0">
        <w:rPr>
          <w:rFonts w:ascii="Cambria" w:hAnsi="Cambria" w:cs="Cambria"/>
          <w:b/>
          <w:sz w:val="24"/>
          <w:szCs w:val="24"/>
        </w:rPr>
        <w:t>Kary umowne i odstąpienie od umowy</w:t>
      </w:r>
    </w:p>
    <w:p w14:paraId="3AAC0CA8"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W razie zwłoki w wykonaniu przedmiotu umowy, Wykonawca będzie zobowiązany do zapłacenia kary umownej w wysokości 0,5 % kwoty wynagrodzenia umownego brutto, o którym mowa w § 7 ust. 1 umowy, za każdy dzień zwłoki. Zwłoka będzie liczona w stosunku do terminu, o którym mowa § 5 ust. 1 niniejszej umowy.</w:t>
      </w:r>
    </w:p>
    <w:p w14:paraId="756E5814"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sz w:val="24"/>
          <w:szCs w:val="24"/>
        </w:rPr>
        <w:t xml:space="preserve">W razie zwłoki w usunięciu wad/niezgodności nieistotnych, o którym mowa § 5a ust. 6 pkt. 1) umowy, Wykonawca będzie zobowiązany do zapłacenia kary umownej w wysokości </w:t>
      </w:r>
      <w:r w:rsidRPr="00DC53A0">
        <w:rPr>
          <w:rFonts w:ascii="Cambria" w:hAnsi="Cambria" w:cs="Cambria"/>
          <w:sz w:val="24"/>
          <w:szCs w:val="24"/>
        </w:rPr>
        <w:t xml:space="preserve">0,2 % </w:t>
      </w:r>
      <w:r w:rsidRPr="00DC53A0">
        <w:rPr>
          <w:rFonts w:ascii="Cambria" w:hAnsi="Cambria"/>
          <w:sz w:val="24"/>
          <w:szCs w:val="24"/>
        </w:rPr>
        <w:t xml:space="preserve"> kwoty wynagrodzenia umownego brutto, o którym mowa w § 7 ust. 1, za każdy dzień zwłoki. Zwłoka będzie liczona w stosunku do terminu, o którym mowa § 5a ust. 6 pkt. 1) niniejszej umowy.</w:t>
      </w:r>
    </w:p>
    <w:p w14:paraId="2535E94F"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sz w:val="24"/>
          <w:szCs w:val="24"/>
        </w:rPr>
        <w:t xml:space="preserve">W razie zwłoki w usunięciu wad lub usterek w okresie gwarancji i rękojmi, Wykonawca będzie zobowiązany do zapłacenia kary umownej w wysokości </w:t>
      </w:r>
      <w:r w:rsidRPr="00DC53A0">
        <w:rPr>
          <w:rFonts w:ascii="Cambria" w:hAnsi="Cambria" w:cs="Cambria"/>
          <w:sz w:val="24"/>
          <w:szCs w:val="24"/>
        </w:rPr>
        <w:t xml:space="preserve">0,2 %  </w:t>
      </w:r>
      <w:r w:rsidRPr="00DC53A0">
        <w:rPr>
          <w:rFonts w:ascii="Cambria" w:hAnsi="Cambria"/>
          <w:sz w:val="24"/>
          <w:szCs w:val="24"/>
        </w:rPr>
        <w:t>% kwoty wynagrodzenia umownego brutto, o którym mowa w § 7 ust. 1, za każdy dzień zwłoki. Zwłoka będzie liczona w stosunku do terminu, o którym mowa § 8 ust. 7 niniejszej umowy.</w:t>
      </w:r>
    </w:p>
    <w:p w14:paraId="204440B6"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sz w:val="24"/>
          <w:szCs w:val="24"/>
        </w:rPr>
        <w:t xml:space="preserve">Wykonawca będzie zobowiązany do zapłacenia kary umownej w wysokości </w:t>
      </w:r>
      <w:r w:rsidRPr="00DC53A0">
        <w:rPr>
          <w:rFonts w:ascii="Calibri" w:hAnsi="Calibri" w:cs="Calibri"/>
          <w:sz w:val="22"/>
          <w:szCs w:val="22"/>
        </w:rPr>
        <w:t>0,1 %</w:t>
      </w:r>
      <w:r w:rsidRPr="00DC53A0">
        <w:rPr>
          <w:rFonts w:ascii="Cambria" w:hAnsi="Cambria"/>
          <w:sz w:val="24"/>
          <w:szCs w:val="24"/>
        </w:rPr>
        <w:t xml:space="preserve"> kwoty wynagrodzenia umownego brutto, o którym mowa w § 7 ust. 1, za każdy przypadek niewykonania przeglądu gwarancyjnego w okresie gwarancji i rękojmi, o którym mowa w § 8 ust. 2. </w:t>
      </w:r>
    </w:p>
    <w:p w14:paraId="757344C1"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 xml:space="preserve">Wykonawca zapłaci Zamawiającemu karę umowną w wysokości </w:t>
      </w:r>
      <w:r w:rsidRPr="00DC53A0">
        <w:rPr>
          <w:rFonts w:ascii="Calibri" w:hAnsi="Calibri" w:cs="Calibri"/>
          <w:sz w:val="22"/>
          <w:szCs w:val="22"/>
        </w:rPr>
        <w:t>15</w:t>
      </w:r>
      <w:r w:rsidRPr="00DC53A0">
        <w:rPr>
          <w:rFonts w:ascii="Cambria" w:hAnsi="Cambria" w:cs="Cambria"/>
          <w:sz w:val="24"/>
          <w:szCs w:val="24"/>
        </w:rPr>
        <w:t>% wynagrodzenia umownego brutto, o którym mowa w § 7 ust. 1 umowy w przypadku odstąpienia od umowy na skutek okoliczności, za które odpowiedzialność ponosi Wykonawca.</w:t>
      </w:r>
    </w:p>
    <w:p w14:paraId="62219A9F"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lastRenderedPageBreak/>
        <w:t>Zamawiający zapłaci Wykonawcy karę umowną w wysokości 15% wynagrodzenia umownego brutto, o którym mowa w § 7 ust. 1 umowy w przypadku odstąpienia od umowy na skutek okoliczności, za które odpowiedzialność ponosi Zamawiający.</w:t>
      </w:r>
    </w:p>
    <w:p w14:paraId="3E359F00"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Zamawiający może potrącić kary umowne z przysługującego Wykonawcy wynagrodzenia.</w:t>
      </w:r>
    </w:p>
    <w:p w14:paraId="2A21A9A7"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Zamawiający może na zasadach ogólnych dochodzić odszkodowania przewyższającego kary umowne.</w:t>
      </w:r>
    </w:p>
    <w:p w14:paraId="68763FA9"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Maksymalna wysokość kar umownych, jakie może naliczyć Zamawiający wynosi 30% wynagrodzenia umownego brutto, o którym mowa w § 7 ust. 1 umowy.</w:t>
      </w:r>
    </w:p>
    <w:p w14:paraId="1B7527FD"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Oświadczenie o odstąpieniu od umowy należy złożyć drugiej stronie, w formie pisemnej, elektronicznej lub dokumentowej, pod rygorem nieważności w terminie 60 dni od dnia powzięcia wiadomości o okoliczności uzasadniającej odstąpienie. Oświadczenie o odstąpieniu musi zawierać uzasadnienie. Odstąpienie staje się skuteczne z chwilą doręczenia drugiej stronie, w tym także na adresy mailowe podane jako kontaktowe przez Strony.</w:t>
      </w:r>
    </w:p>
    <w:p w14:paraId="788BD678" w14:textId="77777777" w:rsidR="001D1B74" w:rsidRPr="00DC53A0" w:rsidRDefault="001D1B74" w:rsidP="001D1B74">
      <w:pPr>
        <w:pStyle w:val="p2"/>
        <w:numPr>
          <w:ilvl w:val="2"/>
          <w:numId w:val="11"/>
        </w:numPr>
        <w:spacing w:line="276" w:lineRule="auto"/>
        <w:ind w:left="426" w:hanging="426"/>
        <w:jc w:val="both"/>
        <w:rPr>
          <w:rFonts w:ascii="Cambria" w:hAnsi="Cambria"/>
          <w:sz w:val="24"/>
          <w:szCs w:val="24"/>
        </w:rPr>
      </w:pPr>
      <w:r w:rsidRPr="00DC53A0">
        <w:rPr>
          <w:rFonts w:ascii="Cambria" w:hAnsi="Cambria" w:cs="Cambria"/>
          <w:sz w:val="24"/>
          <w:szCs w:val="24"/>
        </w:rPr>
        <w:t>Zamawiający może odstąpić od umowy, jeżeli zwłoka w wykonaniu zamówienia przekracza 7 dni. Prawo to może wykonać w terminie 60 dni po upływie terminu zwłoki wskazanego w ust. 10.</w:t>
      </w:r>
    </w:p>
    <w:p w14:paraId="691FBBF3" w14:textId="07422962" w:rsidR="00023D82" w:rsidRPr="00DC53A0" w:rsidRDefault="00023D82" w:rsidP="007366F4">
      <w:pPr>
        <w:pStyle w:val="p2"/>
        <w:spacing w:line="276" w:lineRule="auto"/>
        <w:jc w:val="center"/>
        <w:rPr>
          <w:rFonts w:ascii="Cambria" w:hAnsi="Cambria"/>
        </w:rPr>
      </w:pPr>
      <w:r w:rsidRPr="00DC53A0">
        <w:rPr>
          <w:rStyle w:val="s1"/>
          <w:rFonts w:ascii="Cambria" w:hAnsi="Cambria" w:cs="Cambria"/>
          <w:b/>
          <w:sz w:val="24"/>
          <w:szCs w:val="24"/>
        </w:rPr>
        <w:t xml:space="preserve">§ </w:t>
      </w:r>
      <w:r w:rsidRPr="00DC53A0">
        <w:rPr>
          <w:rFonts w:ascii="Cambria" w:hAnsi="Cambria" w:cs="Cambria"/>
          <w:b/>
          <w:sz w:val="24"/>
          <w:szCs w:val="24"/>
        </w:rPr>
        <w:t>10</w:t>
      </w:r>
    </w:p>
    <w:p w14:paraId="017A518B" w14:textId="77777777" w:rsidR="00023D82" w:rsidRPr="00DC53A0" w:rsidRDefault="00023D82" w:rsidP="007366F4">
      <w:pPr>
        <w:pStyle w:val="p2"/>
        <w:spacing w:line="276" w:lineRule="auto"/>
        <w:jc w:val="center"/>
        <w:rPr>
          <w:rFonts w:ascii="Cambria" w:hAnsi="Cambria" w:cs="Cambria"/>
          <w:b/>
          <w:sz w:val="24"/>
          <w:szCs w:val="24"/>
        </w:rPr>
      </w:pPr>
      <w:r w:rsidRPr="00DC53A0">
        <w:rPr>
          <w:rFonts w:ascii="Cambria" w:hAnsi="Cambria" w:cs="Cambria"/>
          <w:b/>
          <w:sz w:val="24"/>
          <w:szCs w:val="24"/>
        </w:rPr>
        <w:t>Zmiany postanowień umowy</w:t>
      </w:r>
    </w:p>
    <w:p w14:paraId="4C96E310" w14:textId="77777777" w:rsidR="00023D82" w:rsidRPr="00DC53A0" w:rsidRDefault="005B1795" w:rsidP="006F47A0">
      <w:pPr>
        <w:pStyle w:val="p2"/>
        <w:numPr>
          <w:ilvl w:val="0"/>
          <w:numId w:val="8"/>
        </w:numPr>
        <w:spacing w:line="276" w:lineRule="auto"/>
        <w:ind w:left="426" w:hanging="426"/>
        <w:jc w:val="both"/>
        <w:rPr>
          <w:rFonts w:ascii="Cambria" w:hAnsi="Cambria"/>
        </w:rPr>
      </w:pPr>
      <w:bookmarkStart w:id="4" w:name="_Hlk136864894"/>
      <w:bookmarkEnd w:id="3"/>
      <w:r w:rsidRPr="00DC53A0">
        <w:rPr>
          <w:rFonts w:ascii="Cambria" w:hAnsi="Cambria" w:cs="Cambria"/>
          <w:sz w:val="24"/>
          <w:szCs w:val="24"/>
        </w:rPr>
        <w:t>Niezależnie od przypadków umożliwiających zmianę umowy wynikających z przepisów powszechnie obowiązujących</w:t>
      </w:r>
      <w:bookmarkEnd w:id="4"/>
      <w:r w:rsidRPr="00DC53A0">
        <w:rPr>
          <w:rFonts w:ascii="Cambria" w:hAnsi="Cambria" w:cs="Cambria"/>
          <w:sz w:val="24"/>
          <w:szCs w:val="24"/>
        </w:rPr>
        <w:t xml:space="preserve">, </w:t>
      </w:r>
      <w:r w:rsidR="00023D82" w:rsidRPr="00DC53A0">
        <w:rPr>
          <w:rFonts w:ascii="Cambria" w:hAnsi="Cambria" w:cs="Cambria"/>
          <w:sz w:val="24"/>
          <w:szCs w:val="24"/>
        </w:rPr>
        <w:t>Zamawiający przewiduje możliwość zmian postanowień umowy w sprawie zamówienia w stosunku do treści wybranej oferty, dotyczących przedmiotu zamówienia, sposobu realizacji zamówienia oraz terminu realizacji umowy</w:t>
      </w:r>
      <w:r w:rsidRPr="00DC53A0">
        <w:rPr>
          <w:rFonts w:ascii="Cambria" w:hAnsi="Cambria" w:cs="Cambria"/>
          <w:sz w:val="24"/>
          <w:szCs w:val="24"/>
        </w:rPr>
        <w:t xml:space="preserve"> </w:t>
      </w:r>
      <w:r w:rsidR="00023D82" w:rsidRPr="00DC53A0">
        <w:rPr>
          <w:rFonts w:ascii="Cambria" w:hAnsi="Cambria" w:cs="Cambria"/>
          <w:sz w:val="24"/>
          <w:szCs w:val="24"/>
        </w:rPr>
        <w:t>i terminu płatności a także wysokości wynagrodzenia wykonawcy, w szczególności w przypadku:</w:t>
      </w:r>
    </w:p>
    <w:p w14:paraId="5391C50A" w14:textId="77777777" w:rsidR="00023D82" w:rsidRPr="00DC53A0" w:rsidRDefault="00023D82" w:rsidP="007366F4">
      <w:pPr>
        <w:pStyle w:val="p2"/>
        <w:numPr>
          <w:ilvl w:val="1"/>
          <w:numId w:val="2"/>
        </w:numPr>
        <w:spacing w:line="276" w:lineRule="auto"/>
        <w:ind w:hanging="294"/>
        <w:jc w:val="both"/>
        <w:rPr>
          <w:rFonts w:ascii="Cambria" w:hAnsi="Cambria"/>
        </w:rPr>
      </w:pPr>
      <w:r w:rsidRPr="00DC53A0">
        <w:rPr>
          <w:rFonts w:ascii="Cambria" w:hAnsi="Cambria" w:cs="Cambria"/>
          <w:sz w:val="24"/>
          <w:szCs w:val="24"/>
        </w:rPr>
        <w:t>zmian w obowiązujących przepisach prawa, powodujących konieczność dokonania zmian w umowie,</w:t>
      </w:r>
    </w:p>
    <w:p w14:paraId="1A40E8FA" w14:textId="77777777" w:rsidR="00023D82" w:rsidRPr="00DC53A0" w:rsidRDefault="00023D82" w:rsidP="007366F4">
      <w:pPr>
        <w:pStyle w:val="p2"/>
        <w:numPr>
          <w:ilvl w:val="1"/>
          <w:numId w:val="2"/>
        </w:numPr>
        <w:spacing w:line="276" w:lineRule="auto"/>
        <w:ind w:hanging="294"/>
        <w:jc w:val="both"/>
        <w:rPr>
          <w:rFonts w:ascii="Cambria" w:hAnsi="Cambria"/>
        </w:rPr>
      </w:pPr>
      <w:r w:rsidRPr="00DC53A0">
        <w:rPr>
          <w:rFonts w:ascii="Cambria" w:hAnsi="Cambria" w:cs="Cambria"/>
          <w:sz w:val="24"/>
          <w:szCs w:val="24"/>
        </w:rPr>
        <w:t>w zakresie obowiązującej stawki podatku VAT, w przypadku zmian powszechnie obowiązującego prawa w tym zakresie,</w:t>
      </w:r>
    </w:p>
    <w:p w14:paraId="47367837" w14:textId="7F52BB35" w:rsidR="00023D82" w:rsidRPr="00DC53A0" w:rsidRDefault="00023D82" w:rsidP="007366F4">
      <w:pPr>
        <w:pStyle w:val="p2"/>
        <w:numPr>
          <w:ilvl w:val="1"/>
          <w:numId w:val="2"/>
        </w:numPr>
        <w:spacing w:line="276" w:lineRule="auto"/>
        <w:ind w:hanging="294"/>
        <w:jc w:val="both"/>
        <w:rPr>
          <w:rFonts w:ascii="Cambria" w:hAnsi="Cambria"/>
        </w:rPr>
      </w:pPr>
      <w:r w:rsidRPr="00DC53A0">
        <w:rPr>
          <w:rFonts w:ascii="Cambria" w:hAnsi="Cambria" w:cs="Cambria"/>
          <w:sz w:val="24"/>
          <w:szCs w:val="24"/>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r w:rsidR="00ED3A0D" w:rsidRPr="00DC53A0">
        <w:rPr>
          <w:rFonts w:ascii="Cambria" w:hAnsi="Cambria" w:cs="Cambria"/>
          <w:sz w:val="24"/>
          <w:szCs w:val="24"/>
        </w:rPr>
        <w:t>,</w:t>
      </w:r>
    </w:p>
    <w:p w14:paraId="0FAEB511" w14:textId="77777777" w:rsidR="00023D82" w:rsidRPr="00DC53A0" w:rsidRDefault="00023D82" w:rsidP="007366F4">
      <w:pPr>
        <w:pStyle w:val="p2"/>
        <w:numPr>
          <w:ilvl w:val="1"/>
          <w:numId w:val="2"/>
        </w:numPr>
        <w:spacing w:line="276" w:lineRule="auto"/>
        <w:ind w:hanging="294"/>
        <w:jc w:val="both"/>
        <w:rPr>
          <w:rFonts w:ascii="Cambria" w:hAnsi="Cambria"/>
        </w:rPr>
      </w:pPr>
      <w:r w:rsidRPr="00DC53A0">
        <w:rPr>
          <w:rFonts w:ascii="Cambria" w:hAnsi="Cambria" w:cs="Cambria"/>
          <w:sz w:val="24"/>
          <w:szCs w:val="24"/>
        </w:rPr>
        <w:t>wstrzymania realizacji umowy przez zamawiającego na czas przeprowadzenia przez zamawiającego lub podmiot upoważniony kontroli jakości i sposobu realizacji umowy (zmiana terminu wykonania o czas trwania przeszkody);</w:t>
      </w:r>
    </w:p>
    <w:p w14:paraId="3C6513E9" w14:textId="31997AE7" w:rsidR="00023D82" w:rsidRPr="00DC53A0" w:rsidRDefault="00023D82" w:rsidP="007366F4">
      <w:pPr>
        <w:pStyle w:val="p2"/>
        <w:numPr>
          <w:ilvl w:val="1"/>
          <w:numId w:val="2"/>
        </w:numPr>
        <w:spacing w:line="276" w:lineRule="auto"/>
        <w:ind w:hanging="294"/>
        <w:jc w:val="both"/>
        <w:rPr>
          <w:rFonts w:ascii="Cambria" w:hAnsi="Cambria"/>
        </w:rPr>
      </w:pPr>
      <w:r w:rsidRPr="00DC53A0">
        <w:rPr>
          <w:rFonts w:ascii="Cambria" w:hAnsi="Cambria" w:cs="Cambria"/>
          <w:sz w:val="24"/>
          <w:szCs w:val="24"/>
        </w:rPr>
        <w:t>wykazania przez Wykonawcę, iż zaoferowan</w:t>
      </w:r>
      <w:r w:rsidR="00683CCC" w:rsidRPr="00DC53A0">
        <w:rPr>
          <w:rFonts w:ascii="Cambria" w:hAnsi="Cambria" w:cs="Cambria"/>
          <w:sz w:val="24"/>
          <w:szCs w:val="24"/>
        </w:rPr>
        <w:t xml:space="preserve">e </w:t>
      </w:r>
      <w:r w:rsidR="00CD3034" w:rsidRPr="00DC53A0">
        <w:rPr>
          <w:rFonts w:ascii="Cambria" w:hAnsi="Cambria" w:cs="Cambria"/>
          <w:sz w:val="24"/>
          <w:szCs w:val="24"/>
        </w:rPr>
        <w:t>urządzenie</w:t>
      </w:r>
      <w:r w:rsidR="00683CCC" w:rsidRPr="00DC53A0">
        <w:rPr>
          <w:rFonts w:ascii="Cambria" w:hAnsi="Cambria" w:cs="Cambria"/>
          <w:sz w:val="24"/>
          <w:szCs w:val="24"/>
        </w:rPr>
        <w:t xml:space="preserve"> </w:t>
      </w:r>
      <w:r w:rsidRPr="00DC53A0">
        <w:rPr>
          <w:rFonts w:ascii="Cambria" w:hAnsi="Cambria" w:cs="Cambria"/>
          <w:sz w:val="24"/>
          <w:szCs w:val="24"/>
        </w:rPr>
        <w:t>został</w:t>
      </w:r>
      <w:r w:rsidR="00683CCC" w:rsidRPr="00DC53A0">
        <w:rPr>
          <w:rFonts w:ascii="Cambria" w:hAnsi="Cambria" w:cs="Cambria"/>
          <w:sz w:val="24"/>
          <w:szCs w:val="24"/>
        </w:rPr>
        <w:t>o</w:t>
      </w:r>
      <w:r w:rsidRPr="00DC53A0">
        <w:rPr>
          <w:rFonts w:ascii="Cambria" w:hAnsi="Cambria" w:cs="Cambria"/>
          <w:sz w:val="24"/>
          <w:szCs w:val="24"/>
        </w:rPr>
        <w:t xml:space="preserve"> wycofan</w:t>
      </w:r>
      <w:r w:rsidR="00683CCC" w:rsidRPr="00DC53A0">
        <w:rPr>
          <w:rFonts w:ascii="Cambria" w:hAnsi="Cambria" w:cs="Cambria"/>
          <w:sz w:val="24"/>
          <w:szCs w:val="24"/>
        </w:rPr>
        <w:t>e</w:t>
      </w:r>
      <w:r w:rsidRPr="00DC53A0">
        <w:rPr>
          <w:rFonts w:ascii="Cambria" w:hAnsi="Cambria" w:cs="Cambria"/>
          <w:sz w:val="24"/>
          <w:szCs w:val="24"/>
        </w:rPr>
        <w:t xml:space="preserve"> ze sprzedaży lub zaprzestano jego produkcji, brak jest dostępu do niego na rynku polskim (potwierdzone przez producenta lub przedstawiciela handlowego na rynku polskim). Zamawiający dopuszcza możliwość zaoferowania i dostarczenia </w:t>
      </w:r>
      <w:r w:rsidRPr="00DC53A0">
        <w:rPr>
          <w:rFonts w:ascii="Cambria" w:hAnsi="Cambria" w:cs="Cambria"/>
          <w:sz w:val="24"/>
          <w:szCs w:val="24"/>
        </w:rPr>
        <w:lastRenderedPageBreak/>
        <w:t xml:space="preserve">innego </w:t>
      </w:r>
      <w:r w:rsidR="00CD3034" w:rsidRPr="00DC53A0">
        <w:rPr>
          <w:rFonts w:ascii="Cambria" w:hAnsi="Cambria" w:cs="Cambria"/>
          <w:sz w:val="24"/>
          <w:szCs w:val="24"/>
        </w:rPr>
        <w:t>urządzenia</w:t>
      </w:r>
      <w:r w:rsidRPr="00DC53A0">
        <w:rPr>
          <w:rFonts w:ascii="Cambria" w:hAnsi="Cambria" w:cs="Cambria"/>
          <w:sz w:val="24"/>
          <w:szCs w:val="24"/>
        </w:rPr>
        <w:t xml:space="preserve"> pod warunkiem, że </w:t>
      </w:r>
      <w:r w:rsidR="00683CCC" w:rsidRPr="00DC53A0">
        <w:rPr>
          <w:rFonts w:ascii="Cambria" w:hAnsi="Cambria" w:cs="Cambria"/>
          <w:sz w:val="24"/>
          <w:szCs w:val="24"/>
        </w:rPr>
        <w:t xml:space="preserve">jego </w:t>
      </w:r>
      <w:r w:rsidRPr="00DC53A0">
        <w:rPr>
          <w:rFonts w:ascii="Cambria" w:hAnsi="Cambria" w:cs="Cambria"/>
          <w:sz w:val="24"/>
          <w:szCs w:val="24"/>
        </w:rPr>
        <w:t xml:space="preserve">funkcjonalność i </w:t>
      </w:r>
      <w:r w:rsidR="00240780" w:rsidRPr="00DC53A0">
        <w:rPr>
          <w:rFonts w:ascii="Cambria" w:hAnsi="Cambria" w:cs="Cambria"/>
          <w:sz w:val="24"/>
          <w:szCs w:val="24"/>
        </w:rPr>
        <w:t>jakość</w:t>
      </w:r>
      <w:r w:rsidRPr="00DC53A0">
        <w:rPr>
          <w:rFonts w:ascii="Cambria" w:hAnsi="Cambria" w:cs="Cambria"/>
          <w:sz w:val="24"/>
          <w:szCs w:val="24"/>
        </w:rPr>
        <w:t xml:space="preserve"> nie będzie gorsza niż </w:t>
      </w:r>
      <w:r w:rsidR="00CD3034" w:rsidRPr="00DC53A0">
        <w:rPr>
          <w:rFonts w:ascii="Cambria" w:hAnsi="Cambria" w:cs="Cambria"/>
          <w:sz w:val="24"/>
          <w:szCs w:val="24"/>
        </w:rPr>
        <w:t>urządzenia</w:t>
      </w:r>
      <w:r w:rsidRPr="00DC53A0">
        <w:rPr>
          <w:rFonts w:ascii="Cambria" w:hAnsi="Cambria" w:cs="Cambria"/>
          <w:sz w:val="24"/>
          <w:szCs w:val="24"/>
        </w:rPr>
        <w:t xml:space="preserve"> zaoferowanego</w:t>
      </w:r>
      <w:r w:rsidR="00CD3034" w:rsidRPr="00DC53A0">
        <w:rPr>
          <w:rFonts w:ascii="Cambria" w:hAnsi="Cambria" w:cs="Cambria"/>
          <w:sz w:val="24"/>
          <w:szCs w:val="24"/>
        </w:rPr>
        <w:t xml:space="preserve"> w ofercie</w:t>
      </w:r>
      <w:r w:rsidR="00197595" w:rsidRPr="00DC53A0">
        <w:rPr>
          <w:rFonts w:ascii="Cambria" w:hAnsi="Cambria" w:cs="Cambria"/>
          <w:sz w:val="24"/>
          <w:szCs w:val="24"/>
        </w:rPr>
        <w:t xml:space="preserve"> (zmiana przedmiotu świadczenia oraz wynagrodzenia wykonawcy z zastrzeżeniem, że nie może być ono zmienione na wyższe od umówionego)</w:t>
      </w:r>
      <w:r w:rsidRPr="00DC53A0">
        <w:rPr>
          <w:rFonts w:ascii="Cambria" w:hAnsi="Cambria" w:cs="Cambria"/>
          <w:sz w:val="24"/>
          <w:szCs w:val="24"/>
        </w:rPr>
        <w:t xml:space="preserve">. </w:t>
      </w:r>
    </w:p>
    <w:p w14:paraId="0CB9971B" w14:textId="77777777" w:rsidR="00023D82" w:rsidRPr="00DC53A0" w:rsidRDefault="00023D82" w:rsidP="006F47A0">
      <w:pPr>
        <w:pStyle w:val="p2"/>
        <w:numPr>
          <w:ilvl w:val="0"/>
          <w:numId w:val="8"/>
        </w:numPr>
        <w:spacing w:line="276" w:lineRule="auto"/>
        <w:ind w:left="426" w:hanging="426"/>
        <w:jc w:val="both"/>
        <w:rPr>
          <w:rFonts w:ascii="Cambria" w:hAnsi="Cambria"/>
          <w:sz w:val="24"/>
          <w:szCs w:val="24"/>
        </w:rPr>
      </w:pPr>
      <w:r w:rsidRPr="00DC53A0">
        <w:rPr>
          <w:rFonts w:ascii="Cambria" w:hAnsi="Cambria" w:cs="†¯øw≥¸"/>
          <w:sz w:val="24"/>
          <w:szCs w:val="24"/>
        </w:rPr>
        <w:t xml:space="preserve">Wszystkie powyższe postanowienia stanowią katalog zmian, na które Zamawiający może wyrazić zgodę. Nie stanowią jednocześnie zobowiązania do wyrażenia takiej zgody. </w:t>
      </w:r>
    </w:p>
    <w:p w14:paraId="46E6A8E5" w14:textId="77777777" w:rsidR="00023D82" w:rsidRPr="00DC53A0" w:rsidRDefault="00023D82" w:rsidP="006F47A0">
      <w:pPr>
        <w:pStyle w:val="p2"/>
        <w:numPr>
          <w:ilvl w:val="0"/>
          <w:numId w:val="8"/>
        </w:numPr>
        <w:spacing w:line="276" w:lineRule="auto"/>
        <w:ind w:left="426" w:hanging="426"/>
        <w:jc w:val="both"/>
        <w:rPr>
          <w:rFonts w:ascii="Cambria" w:hAnsi="Cambria"/>
          <w:sz w:val="24"/>
          <w:szCs w:val="24"/>
        </w:rPr>
      </w:pPr>
      <w:r w:rsidRPr="00DC53A0">
        <w:rPr>
          <w:rFonts w:ascii="Cambria" w:hAnsi="Cambria" w:cs="†¯øw≥¸"/>
          <w:sz w:val="24"/>
          <w:szCs w:val="24"/>
        </w:rPr>
        <w:t>Nie stanowi zmiany umowy w rozumieniu art. 455 ustawy Prawo zamówień publicznych:</w:t>
      </w:r>
    </w:p>
    <w:p w14:paraId="19EA3AFA" w14:textId="77777777" w:rsidR="00023D82" w:rsidRPr="00DC53A0" w:rsidRDefault="00023D82" w:rsidP="006F47A0">
      <w:pPr>
        <w:widowControl w:val="0"/>
        <w:numPr>
          <w:ilvl w:val="0"/>
          <w:numId w:val="19"/>
        </w:numPr>
        <w:spacing w:after="0"/>
        <w:ind w:left="709" w:hanging="283"/>
        <w:jc w:val="both"/>
        <w:rPr>
          <w:rFonts w:ascii="Cambria" w:hAnsi="Cambria" w:cs="†¯øw≥¸"/>
          <w:sz w:val="24"/>
          <w:szCs w:val="24"/>
        </w:rPr>
      </w:pPr>
      <w:r w:rsidRPr="00DC53A0">
        <w:rPr>
          <w:rFonts w:ascii="Cambria" w:hAnsi="Cambria" w:cs="†¯øw≥¸"/>
          <w:sz w:val="24"/>
          <w:szCs w:val="24"/>
        </w:rPr>
        <w:t>zmiany danych teleadresowych,</w:t>
      </w:r>
    </w:p>
    <w:p w14:paraId="49E53DDF" w14:textId="77777777" w:rsidR="00023D82" w:rsidRPr="00DC53A0" w:rsidRDefault="00023D82" w:rsidP="006F47A0">
      <w:pPr>
        <w:widowControl w:val="0"/>
        <w:numPr>
          <w:ilvl w:val="0"/>
          <w:numId w:val="19"/>
        </w:numPr>
        <w:spacing w:after="0"/>
        <w:ind w:left="709" w:hanging="283"/>
        <w:jc w:val="both"/>
        <w:rPr>
          <w:rFonts w:ascii="Cambria" w:hAnsi="Cambria" w:cs="†¯øw≥¸"/>
          <w:sz w:val="24"/>
          <w:szCs w:val="24"/>
        </w:rPr>
      </w:pPr>
      <w:r w:rsidRPr="00DC53A0">
        <w:rPr>
          <w:rFonts w:ascii="Cambria" w:hAnsi="Cambria" w:cs="†¯øw≥¸"/>
          <w:sz w:val="24"/>
          <w:szCs w:val="24"/>
        </w:rPr>
        <w:t xml:space="preserve">zmiana danych związanych z obsługą administracyjno-organizacyjną Umowy </w:t>
      </w:r>
      <w:r w:rsidRPr="00DC53A0">
        <w:rPr>
          <w:rFonts w:ascii="Cambria" w:hAnsi="Cambria" w:cs="†¯øw≥¸"/>
          <w:sz w:val="24"/>
          <w:szCs w:val="24"/>
        </w:rPr>
        <w:br/>
        <w:t>(np. zmiana nr rachunku bankowego);</w:t>
      </w:r>
    </w:p>
    <w:p w14:paraId="7A835E90" w14:textId="77777777" w:rsidR="00023D82" w:rsidRPr="00DC53A0" w:rsidRDefault="00023D82" w:rsidP="006F47A0">
      <w:pPr>
        <w:pStyle w:val="p2"/>
        <w:numPr>
          <w:ilvl w:val="0"/>
          <w:numId w:val="8"/>
        </w:numPr>
        <w:spacing w:line="276" w:lineRule="auto"/>
        <w:ind w:left="426" w:hanging="426"/>
        <w:jc w:val="both"/>
        <w:rPr>
          <w:rStyle w:val="s1"/>
          <w:rFonts w:ascii="Cambria" w:hAnsi="Cambria" w:cs="Cambria"/>
          <w:b/>
          <w:sz w:val="24"/>
          <w:szCs w:val="24"/>
        </w:rPr>
      </w:pPr>
      <w:r w:rsidRPr="00DC53A0">
        <w:rPr>
          <w:rFonts w:ascii="Cambria" w:hAnsi="Cambria" w:cs="†¯øw≥¸"/>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1CCFB041" w14:textId="77777777" w:rsidR="00023D82" w:rsidRPr="00DC53A0" w:rsidRDefault="00023D82" w:rsidP="007366F4">
      <w:pPr>
        <w:pStyle w:val="p2"/>
        <w:spacing w:line="276" w:lineRule="auto"/>
        <w:rPr>
          <w:rStyle w:val="s1"/>
          <w:rFonts w:ascii="Cambria" w:hAnsi="Cambria" w:cs="Cambria"/>
          <w:b/>
          <w:sz w:val="24"/>
          <w:szCs w:val="24"/>
        </w:rPr>
      </w:pPr>
    </w:p>
    <w:p w14:paraId="66A95D7E" w14:textId="77777777" w:rsidR="00023D82" w:rsidRPr="00DC53A0" w:rsidRDefault="00023D82" w:rsidP="007366F4">
      <w:pPr>
        <w:pStyle w:val="p2"/>
        <w:spacing w:line="276" w:lineRule="auto"/>
        <w:jc w:val="center"/>
        <w:rPr>
          <w:rFonts w:ascii="Cambria" w:hAnsi="Cambria"/>
        </w:rPr>
      </w:pPr>
      <w:r w:rsidRPr="00DC53A0">
        <w:rPr>
          <w:rStyle w:val="s1"/>
          <w:rFonts w:ascii="Cambria" w:hAnsi="Cambria" w:cs="Cambria"/>
          <w:b/>
          <w:sz w:val="24"/>
          <w:szCs w:val="24"/>
        </w:rPr>
        <w:t xml:space="preserve">§ </w:t>
      </w:r>
      <w:r w:rsidRPr="00DC53A0">
        <w:rPr>
          <w:rFonts w:ascii="Cambria" w:hAnsi="Cambria" w:cs="Cambria"/>
          <w:b/>
          <w:sz w:val="24"/>
          <w:szCs w:val="24"/>
        </w:rPr>
        <w:t>11</w:t>
      </w:r>
    </w:p>
    <w:p w14:paraId="0A74873D" w14:textId="77777777" w:rsidR="00023D82" w:rsidRPr="00DC53A0" w:rsidRDefault="00023D82" w:rsidP="007366F4">
      <w:pPr>
        <w:pStyle w:val="p2"/>
        <w:spacing w:line="276" w:lineRule="auto"/>
        <w:jc w:val="center"/>
        <w:rPr>
          <w:rFonts w:ascii="Cambria" w:hAnsi="Cambria" w:cs="Cambria"/>
          <w:b/>
          <w:sz w:val="24"/>
          <w:szCs w:val="24"/>
        </w:rPr>
      </w:pPr>
      <w:r w:rsidRPr="00DC53A0">
        <w:rPr>
          <w:rFonts w:ascii="Cambria" w:hAnsi="Cambria" w:cs="Cambria"/>
          <w:b/>
          <w:sz w:val="24"/>
          <w:szCs w:val="24"/>
        </w:rPr>
        <w:t>Przelew wierzytelności</w:t>
      </w:r>
    </w:p>
    <w:p w14:paraId="3374E82F" w14:textId="77777777" w:rsidR="00023D82" w:rsidRPr="00DC53A0" w:rsidRDefault="00023D82" w:rsidP="007366F4">
      <w:pPr>
        <w:pStyle w:val="p2"/>
        <w:spacing w:line="276" w:lineRule="auto"/>
        <w:jc w:val="both"/>
        <w:rPr>
          <w:rFonts w:ascii="Cambria" w:hAnsi="Cambria"/>
        </w:rPr>
      </w:pPr>
      <w:r w:rsidRPr="00DC53A0">
        <w:rPr>
          <w:rFonts w:ascii="Cambria" w:hAnsi="Cambria" w:cs="Cambria"/>
          <w:sz w:val="24"/>
          <w:szCs w:val="24"/>
        </w:rPr>
        <w:t>Wykonawca nie może przenieść wierzytelności wynikających z niniejszej umowy na osobę trzecią bez uprzedniej zgody Zamawiającego,</w:t>
      </w:r>
      <w:r w:rsidRPr="00DC53A0">
        <w:rPr>
          <w:rFonts w:ascii="Cambria" w:hAnsi="Cambria" w:cs="Cambria"/>
          <w:iCs/>
          <w:sz w:val="24"/>
          <w:szCs w:val="24"/>
        </w:rPr>
        <w:t xml:space="preserve"> wyrażonej w formie pisemnej pod rygorem nieważności</w:t>
      </w:r>
      <w:r w:rsidRPr="00DC53A0">
        <w:rPr>
          <w:rFonts w:ascii="Cambria" w:hAnsi="Cambria" w:cs="Cambria"/>
          <w:sz w:val="24"/>
          <w:szCs w:val="24"/>
        </w:rPr>
        <w:t>.</w:t>
      </w:r>
      <w:bookmarkStart w:id="5" w:name="_Hlk517249695"/>
      <w:r w:rsidRPr="00DC53A0">
        <w:rPr>
          <w:rFonts w:ascii="Cambria" w:hAnsi="Cambria" w:cs="Cambria"/>
          <w:sz w:val="24"/>
          <w:szCs w:val="24"/>
        </w:rPr>
        <w:t xml:space="preserve"> Cesja lub czynność wywołująca podobne skutki, dokonane bez pisemnej zgody Zamawiającego są względem Zamawiającego bezskuteczne</w:t>
      </w:r>
      <w:bookmarkEnd w:id="5"/>
    </w:p>
    <w:p w14:paraId="7E8459CC" w14:textId="77777777" w:rsidR="00427667" w:rsidRPr="00DC53A0" w:rsidRDefault="00427667" w:rsidP="007366F4">
      <w:pPr>
        <w:pStyle w:val="p2"/>
        <w:spacing w:line="276" w:lineRule="auto"/>
        <w:jc w:val="center"/>
        <w:rPr>
          <w:rFonts w:ascii="Cambria" w:hAnsi="Cambria" w:cs="Cambria"/>
          <w:b/>
          <w:sz w:val="24"/>
          <w:szCs w:val="24"/>
        </w:rPr>
      </w:pPr>
    </w:p>
    <w:p w14:paraId="2EE471C4" w14:textId="3675D7CD" w:rsidR="00023D82" w:rsidRPr="00DC53A0" w:rsidRDefault="00023D82" w:rsidP="007366F4">
      <w:pPr>
        <w:pStyle w:val="p2"/>
        <w:spacing w:line="276" w:lineRule="auto"/>
        <w:jc w:val="center"/>
        <w:rPr>
          <w:rFonts w:ascii="Cambria" w:hAnsi="Cambria"/>
        </w:rPr>
      </w:pPr>
      <w:r w:rsidRPr="00DC53A0">
        <w:rPr>
          <w:rFonts w:ascii="Cambria" w:hAnsi="Cambria" w:cs="Cambria"/>
          <w:b/>
          <w:sz w:val="24"/>
          <w:szCs w:val="24"/>
        </w:rPr>
        <w:t>§ 12</w:t>
      </w:r>
    </w:p>
    <w:p w14:paraId="0CED2FCB" w14:textId="77777777" w:rsidR="00023D82" w:rsidRPr="00DC53A0" w:rsidRDefault="00023D82" w:rsidP="007366F4">
      <w:pPr>
        <w:pStyle w:val="p2"/>
        <w:spacing w:line="276" w:lineRule="auto"/>
        <w:jc w:val="center"/>
        <w:rPr>
          <w:rFonts w:ascii="Cambria" w:hAnsi="Cambria" w:cs="Cambria"/>
          <w:b/>
          <w:sz w:val="24"/>
          <w:szCs w:val="24"/>
        </w:rPr>
      </w:pPr>
      <w:r w:rsidRPr="00DC53A0">
        <w:rPr>
          <w:rFonts w:ascii="Cambria" w:hAnsi="Cambria" w:cs="Cambria"/>
          <w:b/>
          <w:sz w:val="24"/>
          <w:szCs w:val="24"/>
        </w:rPr>
        <w:t>Poufność informacji</w:t>
      </w:r>
    </w:p>
    <w:p w14:paraId="024F2C15"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325AD0FC"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Obowiązku zachowania poufności, o którym mowa w ust. 1, nie stosuje się do danych i informacji:</w:t>
      </w:r>
    </w:p>
    <w:p w14:paraId="61102598" w14:textId="77777777" w:rsidR="00023D82" w:rsidRPr="00DC53A0" w:rsidRDefault="00023D82" w:rsidP="006F47A0">
      <w:pPr>
        <w:pStyle w:val="p2"/>
        <w:numPr>
          <w:ilvl w:val="1"/>
          <w:numId w:val="15"/>
        </w:numPr>
        <w:tabs>
          <w:tab w:val="left" w:pos="851"/>
        </w:tabs>
        <w:spacing w:line="276" w:lineRule="auto"/>
        <w:ind w:left="851" w:hanging="425"/>
        <w:jc w:val="both"/>
        <w:rPr>
          <w:rFonts w:ascii="Cambria" w:hAnsi="Cambria"/>
        </w:rPr>
      </w:pPr>
      <w:r w:rsidRPr="00DC53A0">
        <w:rPr>
          <w:rFonts w:ascii="Cambria" w:hAnsi="Cambria" w:cs="Cambria"/>
          <w:sz w:val="24"/>
          <w:szCs w:val="24"/>
        </w:rPr>
        <w:t>dostępnych publicznie;</w:t>
      </w:r>
    </w:p>
    <w:p w14:paraId="437F2517" w14:textId="77777777" w:rsidR="00023D82" w:rsidRPr="00DC53A0" w:rsidRDefault="00023D82" w:rsidP="006F47A0">
      <w:pPr>
        <w:pStyle w:val="p2"/>
        <w:numPr>
          <w:ilvl w:val="1"/>
          <w:numId w:val="15"/>
        </w:numPr>
        <w:tabs>
          <w:tab w:val="left" w:pos="851"/>
        </w:tabs>
        <w:spacing w:line="276" w:lineRule="auto"/>
        <w:ind w:left="851" w:hanging="425"/>
        <w:jc w:val="both"/>
        <w:rPr>
          <w:rFonts w:ascii="Cambria" w:hAnsi="Cambria"/>
        </w:rPr>
      </w:pPr>
      <w:r w:rsidRPr="00DC53A0">
        <w:rPr>
          <w:rFonts w:ascii="Cambria" w:hAnsi="Cambria" w:cs="Cambria"/>
          <w:sz w:val="24"/>
          <w:szCs w:val="24"/>
        </w:rPr>
        <w:t>otrzymanych przez Wykonawcę zgodnie z przepisami prawa powszechnie obowiązującego, od osoby trzeciej bez obowiązku zachowania poufności;</w:t>
      </w:r>
    </w:p>
    <w:p w14:paraId="7FBEBA45" w14:textId="77777777" w:rsidR="00023D82" w:rsidRPr="00DC53A0" w:rsidRDefault="00023D82" w:rsidP="006F47A0">
      <w:pPr>
        <w:pStyle w:val="p2"/>
        <w:numPr>
          <w:ilvl w:val="1"/>
          <w:numId w:val="15"/>
        </w:numPr>
        <w:tabs>
          <w:tab w:val="left" w:pos="851"/>
        </w:tabs>
        <w:spacing w:line="276" w:lineRule="auto"/>
        <w:ind w:left="851" w:hanging="425"/>
        <w:jc w:val="both"/>
        <w:rPr>
          <w:rFonts w:ascii="Cambria" w:hAnsi="Cambria"/>
        </w:rPr>
      </w:pPr>
      <w:r w:rsidRPr="00DC53A0">
        <w:rPr>
          <w:rFonts w:ascii="Cambria" w:hAnsi="Cambria" w:cs="Cambria"/>
          <w:sz w:val="24"/>
          <w:szCs w:val="24"/>
        </w:rPr>
        <w:t>które w momencie ich przekazania przez Zamawiającego były już znane Wykonawcy bez obowiązku zachowania poufności;</w:t>
      </w:r>
    </w:p>
    <w:p w14:paraId="52FCDDE1" w14:textId="77777777" w:rsidR="00023D82" w:rsidRPr="00DC53A0" w:rsidRDefault="00023D82" w:rsidP="006F47A0">
      <w:pPr>
        <w:pStyle w:val="p2"/>
        <w:numPr>
          <w:ilvl w:val="1"/>
          <w:numId w:val="15"/>
        </w:numPr>
        <w:tabs>
          <w:tab w:val="left" w:pos="851"/>
        </w:tabs>
        <w:spacing w:line="276" w:lineRule="auto"/>
        <w:ind w:left="851" w:hanging="425"/>
        <w:jc w:val="both"/>
        <w:rPr>
          <w:rFonts w:ascii="Cambria" w:hAnsi="Cambria"/>
        </w:rPr>
      </w:pPr>
      <w:r w:rsidRPr="00DC53A0">
        <w:rPr>
          <w:rFonts w:ascii="Cambria" w:hAnsi="Cambria" w:cs="Cambria"/>
          <w:sz w:val="24"/>
          <w:szCs w:val="24"/>
        </w:rPr>
        <w:t>w stosunku do których Wykonawca uzyskał pisemną zgodę Zamawiającego na ich ujawnienie.</w:t>
      </w:r>
    </w:p>
    <w:p w14:paraId="49D8E178"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 xml:space="preserve">W przypadku, gdy ujawnienie Informacji Poufnych przez Wykonawcę jest wymagane na podstawie przepisów prawa powszechnie obowiązującego, Wykonawca poinformuje Zamawiającego o przyczynach i zakresie ujawnionych </w:t>
      </w:r>
      <w:r w:rsidRPr="00DC53A0">
        <w:rPr>
          <w:rFonts w:ascii="Cambria" w:hAnsi="Cambria" w:cs="Cambria"/>
          <w:sz w:val="24"/>
          <w:szCs w:val="24"/>
        </w:rPr>
        <w:lastRenderedPageBreak/>
        <w:t>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204EA58B"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Wykonawca zobowiązuje się do:</w:t>
      </w:r>
    </w:p>
    <w:p w14:paraId="04317D06" w14:textId="77777777" w:rsidR="00023D82" w:rsidRPr="00DC53A0" w:rsidRDefault="00023D82" w:rsidP="006F47A0">
      <w:pPr>
        <w:pStyle w:val="p2"/>
        <w:numPr>
          <w:ilvl w:val="1"/>
          <w:numId w:val="5"/>
        </w:numPr>
        <w:tabs>
          <w:tab w:val="left" w:pos="851"/>
        </w:tabs>
        <w:spacing w:line="276" w:lineRule="auto"/>
        <w:ind w:left="851" w:hanging="425"/>
        <w:jc w:val="both"/>
        <w:rPr>
          <w:rFonts w:ascii="Cambria" w:hAnsi="Cambria"/>
        </w:rPr>
      </w:pPr>
      <w:r w:rsidRPr="00DC53A0">
        <w:rPr>
          <w:rFonts w:ascii="Cambria" w:hAnsi="Cambria" w:cs="Cambria"/>
          <w:sz w:val="24"/>
          <w:szCs w:val="24"/>
        </w:rPr>
        <w:t>dołożenia właściwych starań w celu zabezpieczenia Informacji Poufnych przed ich utratą, zniekształceniem oraz</w:t>
      </w:r>
    </w:p>
    <w:p w14:paraId="7995F324" w14:textId="77777777" w:rsidR="00023D82" w:rsidRPr="00DC53A0" w:rsidRDefault="00023D82" w:rsidP="006F47A0">
      <w:pPr>
        <w:pStyle w:val="p2"/>
        <w:numPr>
          <w:ilvl w:val="1"/>
          <w:numId w:val="5"/>
        </w:numPr>
        <w:tabs>
          <w:tab w:val="left" w:pos="851"/>
        </w:tabs>
        <w:spacing w:line="276" w:lineRule="auto"/>
        <w:ind w:left="851" w:hanging="425"/>
        <w:jc w:val="both"/>
        <w:rPr>
          <w:rFonts w:ascii="Cambria" w:hAnsi="Cambria"/>
        </w:rPr>
      </w:pPr>
      <w:r w:rsidRPr="00DC53A0">
        <w:rPr>
          <w:rFonts w:ascii="Cambria" w:hAnsi="Cambria" w:cs="Cambria"/>
          <w:sz w:val="24"/>
          <w:szCs w:val="24"/>
        </w:rPr>
        <w:t>dostępem nieupoważnionych osób trzecich;</w:t>
      </w:r>
    </w:p>
    <w:p w14:paraId="089DB37A" w14:textId="77777777" w:rsidR="00023D82" w:rsidRPr="00DC53A0" w:rsidRDefault="00023D82" w:rsidP="006F47A0">
      <w:pPr>
        <w:pStyle w:val="p2"/>
        <w:numPr>
          <w:ilvl w:val="1"/>
          <w:numId w:val="5"/>
        </w:numPr>
        <w:tabs>
          <w:tab w:val="left" w:pos="851"/>
        </w:tabs>
        <w:spacing w:line="276" w:lineRule="auto"/>
        <w:ind w:left="851" w:hanging="425"/>
        <w:jc w:val="both"/>
        <w:rPr>
          <w:rFonts w:ascii="Cambria" w:hAnsi="Cambria"/>
        </w:rPr>
      </w:pPr>
      <w:r w:rsidRPr="00DC53A0">
        <w:rPr>
          <w:rFonts w:ascii="Cambria" w:hAnsi="Cambria" w:cs="Cambria"/>
          <w:sz w:val="24"/>
          <w:szCs w:val="24"/>
        </w:rPr>
        <w:t>niewykorzystywania Informacji Poufnych w celach innych niż wykonanie umowy.</w:t>
      </w:r>
    </w:p>
    <w:p w14:paraId="24FB0B7D"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4DF48EC7"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3A16565D"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Po wykonaniu umowy oraz w przypadku rozwiązania umowy przez którąkolwiek ze Stron, Wykonawca bezzwłocznie zwróci Zamawiającemu lub komisyjnie zniszczy wszelkie Informacje Poufne.</w:t>
      </w:r>
    </w:p>
    <w:p w14:paraId="05FC011C" w14:textId="77777777" w:rsidR="00023D82" w:rsidRPr="00DC53A0" w:rsidRDefault="00023D82" w:rsidP="007366F4">
      <w:pPr>
        <w:pStyle w:val="p2"/>
        <w:numPr>
          <w:ilvl w:val="2"/>
          <w:numId w:val="1"/>
        </w:numPr>
        <w:spacing w:line="276" w:lineRule="auto"/>
        <w:ind w:left="426" w:hanging="426"/>
        <w:jc w:val="both"/>
        <w:rPr>
          <w:rFonts w:ascii="Cambria" w:hAnsi="Cambria"/>
        </w:rPr>
      </w:pPr>
      <w:r w:rsidRPr="00DC53A0">
        <w:rPr>
          <w:rFonts w:ascii="Cambria" w:hAnsi="Cambria" w:cs="Cambria"/>
          <w:sz w:val="24"/>
          <w:szCs w:val="24"/>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5D0BF763" w14:textId="77777777" w:rsidR="00751400" w:rsidRPr="00DC53A0" w:rsidRDefault="00751400" w:rsidP="00751400">
      <w:pPr>
        <w:pStyle w:val="p2"/>
        <w:spacing w:line="276" w:lineRule="auto"/>
        <w:ind w:left="426"/>
        <w:jc w:val="both"/>
        <w:rPr>
          <w:rFonts w:ascii="Cambria" w:hAnsi="Cambria" w:cs="Cambria"/>
          <w:sz w:val="10"/>
          <w:szCs w:val="10"/>
        </w:rPr>
      </w:pPr>
    </w:p>
    <w:p w14:paraId="05BC6A1B" w14:textId="419318FC" w:rsidR="00751400" w:rsidRPr="00DC53A0" w:rsidRDefault="00751400" w:rsidP="00751400">
      <w:pPr>
        <w:pStyle w:val="p2"/>
        <w:spacing w:line="276" w:lineRule="auto"/>
        <w:ind w:left="360"/>
        <w:jc w:val="center"/>
        <w:rPr>
          <w:rFonts w:ascii="Cambria" w:hAnsi="Cambria" w:cs="Cambria"/>
          <w:b/>
          <w:sz w:val="24"/>
          <w:szCs w:val="24"/>
        </w:rPr>
      </w:pPr>
      <w:r w:rsidRPr="00DC53A0">
        <w:rPr>
          <w:rFonts w:ascii="Cambria" w:hAnsi="Cambria" w:cs="Cambria"/>
          <w:b/>
          <w:sz w:val="24"/>
          <w:szCs w:val="24"/>
        </w:rPr>
        <w:t>§ 12a</w:t>
      </w:r>
    </w:p>
    <w:p w14:paraId="283F3AC4" w14:textId="77777777" w:rsidR="00751400" w:rsidRPr="00DC53A0" w:rsidRDefault="00751400" w:rsidP="00751400">
      <w:pPr>
        <w:suppressAutoHyphens w:val="0"/>
        <w:autoSpaceDE w:val="0"/>
        <w:autoSpaceDN w:val="0"/>
        <w:adjustRightInd w:val="0"/>
        <w:spacing w:after="0"/>
        <w:ind w:left="360"/>
        <w:jc w:val="center"/>
        <w:rPr>
          <w:rFonts w:ascii="Cambria" w:hAnsi="Cambria" w:cs="Cambria"/>
          <w:sz w:val="24"/>
          <w:szCs w:val="24"/>
          <w:lang w:eastAsia="pl-PL"/>
        </w:rPr>
      </w:pPr>
      <w:r w:rsidRPr="00DC53A0">
        <w:rPr>
          <w:rFonts w:ascii="Cambria" w:hAnsi="Cambria" w:cs="Cambria"/>
          <w:b/>
          <w:bCs/>
          <w:sz w:val="24"/>
          <w:szCs w:val="24"/>
          <w:lang w:eastAsia="pl-PL"/>
        </w:rPr>
        <w:t xml:space="preserve">Prawa autorskie </w:t>
      </w:r>
    </w:p>
    <w:p w14:paraId="34019052" w14:textId="77777777" w:rsidR="00751400" w:rsidRPr="00DC53A0" w:rsidRDefault="00751400" w:rsidP="006F47A0">
      <w:pPr>
        <w:pStyle w:val="Akapitzlist"/>
        <w:numPr>
          <w:ilvl w:val="0"/>
          <w:numId w:val="38"/>
        </w:numPr>
        <w:spacing w:line="276" w:lineRule="auto"/>
        <w:ind w:left="426" w:hanging="426"/>
        <w:jc w:val="both"/>
        <w:rPr>
          <w:rFonts w:ascii="Cambria" w:hAnsi="Cambria"/>
          <w:noProof/>
        </w:rPr>
      </w:pPr>
      <w:r w:rsidRPr="00DC53A0">
        <w:rPr>
          <w:rFonts w:ascii="Cambria" w:hAnsi="Cambria"/>
          <w:noProof/>
        </w:rPr>
        <w:t>Wykonawca oświadcza, że korzystanie przez Zamawiającego z przedmiotu umowy zgodnie z niniejszą Umową nie narusza, ani nie będzie naruszać żadnych praw osób trzecich.</w:t>
      </w:r>
    </w:p>
    <w:p w14:paraId="4975447B" w14:textId="257D9B9B" w:rsidR="00751400" w:rsidRPr="00DC53A0" w:rsidRDefault="00751400" w:rsidP="006F47A0">
      <w:pPr>
        <w:pStyle w:val="Akapitzlist"/>
        <w:numPr>
          <w:ilvl w:val="0"/>
          <w:numId w:val="38"/>
        </w:numPr>
        <w:spacing w:line="276" w:lineRule="auto"/>
        <w:ind w:left="426" w:hanging="426"/>
        <w:jc w:val="both"/>
        <w:rPr>
          <w:rFonts w:ascii="Cambria" w:hAnsi="Cambria"/>
          <w:noProof/>
        </w:rPr>
      </w:pPr>
      <w:r w:rsidRPr="00DC53A0">
        <w:rPr>
          <w:rFonts w:ascii="Cambria" w:hAnsi="Cambria"/>
        </w:rPr>
        <w:t xml:space="preserve">Wykonawca zobowiązuje się dostarczyć standardowe oprogramowanie zgodnie z wymaganiami Zamawiającego oraz wymaganiami niezbędnymi do poprawnego działania urządzenia. </w:t>
      </w:r>
    </w:p>
    <w:p w14:paraId="18DA6A9A" w14:textId="6BCFDA74" w:rsidR="00751400" w:rsidRPr="00DC53A0" w:rsidRDefault="00751400" w:rsidP="006F47A0">
      <w:pPr>
        <w:pStyle w:val="Akapitzlist"/>
        <w:numPr>
          <w:ilvl w:val="0"/>
          <w:numId w:val="38"/>
        </w:numPr>
        <w:spacing w:line="276" w:lineRule="auto"/>
        <w:ind w:left="426" w:hanging="426"/>
        <w:jc w:val="both"/>
        <w:rPr>
          <w:rFonts w:ascii="Cambria" w:hAnsi="Cambria"/>
          <w:noProof/>
        </w:rPr>
      </w:pPr>
      <w:r w:rsidRPr="00DC53A0">
        <w:rPr>
          <w:rFonts w:ascii="Cambria" w:hAnsi="Cambria"/>
        </w:rPr>
        <w:t>Uprawnienia z licencji na korzystanie ze standardowego oprogramowania Zamawiający nabywa z chwilą jego odbioru przedmiotu zamówienia.</w:t>
      </w:r>
    </w:p>
    <w:p w14:paraId="2039913D" w14:textId="77777777" w:rsidR="00751400" w:rsidRPr="00DC53A0" w:rsidRDefault="00751400" w:rsidP="00751400">
      <w:pPr>
        <w:pStyle w:val="Akapitzlist"/>
        <w:ind w:left="426"/>
        <w:jc w:val="both"/>
        <w:rPr>
          <w:rFonts w:ascii="Cambria" w:hAnsi="Cambria"/>
          <w:noProof/>
        </w:rPr>
      </w:pPr>
    </w:p>
    <w:p w14:paraId="16A297B3" w14:textId="77777777" w:rsidR="00AE12EE" w:rsidRDefault="00AE12EE" w:rsidP="007366F4">
      <w:pPr>
        <w:autoSpaceDE w:val="0"/>
        <w:spacing w:after="0"/>
        <w:jc w:val="center"/>
        <w:rPr>
          <w:rFonts w:ascii="Cambria" w:hAnsi="Cambria" w:cs="Cambria"/>
          <w:b/>
          <w:bCs/>
          <w:sz w:val="24"/>
          <w:szCs w:val="24"/>
        </w:rPr>
      </w:pPr>
    </w:p>
    <w:p w14:paraId="2FC3420D" w14:textId="5DEE3636" w:rsidR="00023D82" w:rsidRPr="00DC53A0" w:rsidRDefault="00023D82" w:rsidP="007366F4">
      <w:pPr>
        <w:autoSpaceDE w:val="0"/>
        <w:spacing w:after="0"/>
        <w:jc w:val="center"/>
        <w:rPr>
          <w:rFonts w:ascii="Cambria" w:hAnsi="Cambria"/>
        </w:rPr>
      </w:pPr>
      <w:r w:rsidRPr="00DC53A0">
        <w:rPr>
          <w:rFonts w:ascii="Cambria" w:hAnsi="Cambria" w:cs="Cambria"/>
          <w:b/>
          <w:bCs/>
          <w:sz w:val="24"/>
          <w:szCs w:val="24"/>
        </w:rPr>
        <w:lastRenderedPageBreak/>
        <w:t>§ 13</w:t>
      </w:r>
    </w:p>
    <w:p w14:paraId="70C9AD02" w14:textId="77777777" w:rsidR="00023D82" w:rsidRPr="00DC53A0" w:rsidRDefault="00023D82" w:rsidP="007366F4">
      <w:pPr>
        <w:autoSpaceDE w:val="0"/>
        <w:spacing w:after="0"/>
        <w:jc w:val="center"/>
        <w:rPr>
          <w:rFonts w:ascii="Cambria" w:hAnsi="Cambria" w:cs="Cambria"/>
          <w:b/>
          <w:bCs/>
          <w:sz w:val="24"/>
          <w:szCs w:val="24"/>
        </w:rPr>
      </w:pPr>
      <w:r w:rsidRPr="00DC53A0">
        <w:rPr>
          <w:rFonts w:ascii="Cambria" w:hAnsi="Cambria" w:cs="Cambria"/>
          <w:b/>
          <w:bCs/>
          <w:sz w:val="24"/>
          <w:szCs w:val="24"/>
        </w:rPr>
        <w:t>Przechowywanie dokumentacji</w:t>
      </w:r>
    </w:p>
    <w:p w14:paraId="03FF2017" w14:textId="77777777" w:rsidR="00023D82" w:rsidRPr="00DC53A0" w:rsidRDefault="00023D82" w:rsidP="006F47A0">
      <w:pPr>
        <w:numPr>
          <w:ilvl w:val="0"/>
          <w:numId w:val="7"/>
        </w:numPr>
        <w:autoSpaceDE w:val="0"/>
        <w:spacing w:after="0"/>
        <w:ind w:left="426" w:hanging="426"/>
        <w:contextualSpacing/>
        <w:jc w:val="both"/>
        <w:rPr>
          <w:rFonts w:ascii="Cambria" w:hAnsi="Cambria"/>
        </w:rPr>
      </w:pPr>
      <w:r w:rsidRPr="00DC53A0">
        <w:rPr>
          <w:rFonts w:ascii="Cambria" w:hAnsi="Cambria" w:cs="Cambria"/>
          <w:sz w:val="24"/>
          <w:szCs w:val="24"/>
        </w:rPr>
        <w:t>Zamawiający zastrzega sobie prawo do wglądu do dokumentów, w tym dokumentów finansowych Wykonawcy związanych z realizowanym przedmiotem zamówienia.</w:t>
      </w:r>
    </w:p>
    <w:p w14:paraId="6D7EB74B" w14:textId="77777777" w:rsidR="00023D82" w:rsidRPr="00DC53A0" w:rsidRDefault="00023D82" w:rsidP="006F47A0">
      <w:pPr>
        <w:pStyle w:val="Jasnasiatkaakcent31"/>
        <w:numPr>
          <w:ilvl w:val="0"/>
          <w:numId w:val="7"/>
        </w:numPr>
        <w:autoSpaceDE w:val="0"/>
        <w:spacing w:after="0"/>
        <w:ind w:left="426" w:hanging="426"/>
        <w:jc w:val="both"/>
        <w:rPr>
          <w:rFonts w:ascii="Cambria" w:hAnsi="Cambria"/>
        </w:rPr>
      </w:pPr>
      <w:r w:rsidRPr="00DC53A0">
        <w:rPr>
          <w:rFonts w:ascii="Cambria" w:hAnsi="Cambria" w:cs="Cambria"/>
          <w:sz w:val="24"/>
          <w:szCs w:val="24"/>
        </w:rPr>
        <w:t xml:space="preserve">Wykonawca zobowiązuje się do przechowywania dokumentacji związanej </w:t>
      </w:r>
      <w:r w:rsidRPr="00DC53A0">
        <w:rPr>
          <w:rFonts w:ascii="Cambria" w:hAnsi="Cambria" w:cs="Cambria"/>
          <w:sz w:val="24"/>
          <w:szCs w:val="24"/>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Pr="00DC53A0">
        <w:rPr>
          <w:rFonts w:ascii="Cambria" w:hAnsi="Cambria" w:cs="Cambria"/>
          <w:sz w:val="24"/>
          <w:szCs w:val="24"/>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314AA724" w14:textId="77777777" w:rsidR="00023D82" w:rsidRPr="00DC53A0" w:rsidRDefault="00023D82" w:rsidP="006F47A0">
      <w:pPr>
        <w:numPr>
          <w:ilvl w:val="0"/>
          <w:numId w:val="7"/>
        </w:numPr>
        <w:autoSpaceDE w:val="0"/>
        <w:spacing w:after="0"/>
        <w:ind w:left="426" w:hanging="426"/>
        <w:contextualSpacing/>
        <w:jc w:val="both"/>
        <w:rPr>
          <w:rFonts w:ascii="Cambria" w:hAnsi="Cambria"/>
        </w:rPr>
      </w:pPr>
      <w:r w:rsidRPr="00DC53A0">
        <w:rPr>
          <w:rFonts w:ascii="Cambria" w:hAnsi="Cambria" w:cs="Cambria"/>
          <w:sz w:val="24"/>
          <w:szCs w:val="24"/>
        </w:rPr>
        <w:t>W przypadku konieczności przedłużenia terminów, o których mowa w ust. 2, Zamawiający powiadomi o tym pisemnie Wykonawcę przed upływem tych terminów.</w:t>
      </w:r>
    </w:p>
    <w:p w14:paraId="17FAE354" w14:textId="77777777" w:rsidR="00023D82" w:rsidRPr="00DC53A0" w:rsidRDefault="00023D82" w:rsidP="006F47A0">
      <w:pPr>
        <w:numPr>
          <w:ilvl w:val="0"/>
          <w:numId w:val="7"/>
        </w:numPr>
        <w:autoSpaceDE w:val="0"/>
        <w:spacing w:after="0"/>
        <w:ind w:left="426" w:hanging="426"/>
        <w:contextualSpacing/>
        <w:jc w:val="both"/>
        <w:rPr>
          <w:rFonts w:ascii="Cambria" w:hAnsi="Cambria"/>
        </w:rPr>
      </w:pPr>
      <w:r w:rsidRPr="00DC53A0">
        <w:rPr>
          <w:rFonts w:ascii="Cambria" w:hAnsi="Cambria" w:cs="Cambria"/>
          <w:sz w:val="24"/>
          <w:szCs w:val="24"/>
        </w:rPr>
        <w:t xml:space="preserve">Obowiązek, o którym mowa w ust. 2 i 3 dotyczy całej korespondencji związanej </w:t>
      </w:r>
      <w:r w:rsidRPr="00DC53A0">
        <w:rPr>
          <w:rFonts w:ascii="Cambria" w:hAnsi="Cambria" w:cs="Cambria"/>
          <w:sz w:val="24"/>
          <w:szCs w:val="24"/>
        </w:rPr>
        <w:br/>
        <w:t>z realizacją przedmiotu umowy, protokołów odbioru, dokumentacji z procesu inwestycyjnego.</w:t>
      </w:r>
    </w:p>
    <w:p w14:paraId="0EEFB96D" w14:textId="77777777" w:rsidR="00023D82" w:rsidRPr="00DC53A0" w:rsidRDefault="00023D82" w:rsidP="006F47A0">
      <w:pPr>
        <w:numPr>
          <w:ilvl w:val="0"/>
          <w:numId w:val="7"/>
        </w:numPr>
        <w:autoSpaceDE w:val="0"/>
        <w:spacing w:after="0"/>
        <w:ind w:left="426" w:hanging="426"/>
        <w:contextualSpacing/>
        <w:jc w:val="both"/>
        <w:rPr>
          <w:rFonts w:ascii="Cambria" w:hAnsi="Cambria"/>
        </w:rPr>
      </w:pPr>
      <w:r w:rsidRPr="00DC53A0">
        <w:rPr>
          <w:rFonts w:ascii="Cambria" w:hAnsi="Cambria" w:cs="Cambria"/>
          <w:sz w:val="24"/>
          <w:szCs w:val="24"/>
        </w:rPr>
        <w:t xml:space="preserve">Dokumentacja, o której mowa powyżej przechowywana jest w formie oryginałów albo kopii poświadczonych za zgodność z oryginałem przechowywanych </w:t>
      </w:r>
      <w:r w:rsidRPr="00DC53A0">
        <w:rPr>
          <w:rFonts w:ascii="Cambria" w:hAnsi="Cambria" w:cs="Cambria"/>
          <w:sz w:val="24"/>
          <w:szCs w:val="24"/>
        </w:rPr>
        <w:br/>
        <w:t>na powszechnie uznawanych nośnikach danych.</w:t>
      </w:r>
    </w:p>
    <w:p w14:paraId="1DA94F02" w14:textId="77777777" w:rsidR="00023D82" w:rsidRPr="00DC53A0" w:rsidRDefault="00023D82" w:rsidP="006F47A0">
      <w:pPr>
        <w:numPr>
          <w:ilvl w:val="0"/>
          <w:numId w:val="7"/>
        </w:numPr>
        <w:autoSpaceDE w:val="0"/>
        <w:spacing w:after="0"/>
        <w:ind w:left="426" w:hanging="426"/>
        <w:contextualSpacing/>
        <w:jc w:val="both"/>
        <w:rPr>
          <w:rFonts w:ascii="Cambria" w:hAnsi="Cambria"/>
        </w:rPr>
      </w:pPr>
      <w:r w:rsidRPr="00DC53A0">
        <w:rPr>
          <w:rFonts w:ascii="Cambria" w:hAnsi="Cambria" w:cs="Cambria"/>
          <w:sz w:val="24"/>
          <w:szCs w:val="24"/>
        </w:rPr>
        <w:t xml:space="preserve">W przypadku zmiany miejsca przechowywania dokumentów oraz w przypadku zawieszenia lub zaprzestania przez Wykonawcę działalności przed terminami, </w:t>
      </w:r>
      <w:r w:rsidRPr="00DC53A0">
        <w:rPr>
          <w:rFonts w:ascii="Cambria" w:hAnsi="Cambria" w:cs="Cambria"/>
          <w:sz w:val="24"/>
          <w:szCs w:val="24"/>
        </w:rPr>
        <w:br/>
        <w:t xml:space="preserve">o którym mowa w ust. 2 lub 3, Wykonawca zobowiązuje się pisemnie poinformować Zamawiającego o miejscu przechowania dokumentów związanych z realizowanym przedmiotem zamówienia w terminie miesiąca przed zmianą tego miejsca. </w:t>
      </w:r>
    </w:p>
    <w:p w14:paraId="0348D35A" w14:textId="77777777" w:rsidR="00023D82" w:rsidRPr="00DC53A0" w:rsidRDefault="00023D82" w:rsidP="007366F4">
      <w:pPr>
        <w:spacing w:after="0"/>
        <w:jc w:val="center"/>
        <w:rPr>
          <w:rFonts w:ascii="Cambria" w:hAnsi="Cambria" w:cs="Cambria"/>
          <w:b/>
          <w:sz w:val="24"/>
          <w:szCs w:val="24"/>
          <w:lang w:eastAsia="pl-PL"/>
        </w:rPr>
      </w:pPr>
    </w:p>
    <w:p w14:paraId="1BE0CC16" w14:textId="77777777" w:rsidR="00023D82" w:rsidRPr="00DC53A0" w:rsidRDefault="00023D82" w:rsidP="007366F4">
      <w:pPr>
        <w:spacing w:after="0"/>
        <w:jc w:val="center"/>
        <w:rPr>
          <w:rFonts w:ascii="Cambria" w:hAnsi="Cambria"/>
        </w:rPr>
      </w:pPr>
      <w:bookmarkStart w:id="6" w:name="_Hlk162431517"/>
      <w:r w:rsidRPr="00DC53A0">
        <w:rPr>
          <w:rFonts w:ascii="Cambria" w:hAnsi="Cambria" w:cs="Cambria"/>
          <w:b/>
          <w:sz w:val="24"/>
          <w:szCs w:val="24"/>
          <w:lang w:eastAsia="pl-PL"/>
        </w:rPr>
        <w:t>§ 14</w:t>
      </w:r>
    </w:p>
    <w:p w14:paraId="1A0217CD" w14:textId="77777777" w:rsidR="00023D82" w:rsidRPr="00DC53A0" w:rsidRDefault="00023D82" w:rsidP="007366F4">
      <w:pPr>
        <w:spacing w:after="0"/>
        <w:jc w:val="center"/>
        <w:rPr>
          <w:rFonts w:ascii="Cambria" w:eastAsia="Calibri" w:hAnsi="Cambria" w:cs="Cambria"/>
          <w:b/>
          <w:sz w:val="24"/>
          <w:szCs w:val="24"/>
        </w:rPr>
      </w:pPr>
      <w:r w:rsidRPr="00DC53A0">
        <w:rPr>
          <w:rFonts w:ascii="Cambria" w:eastAsia="Calibri" w:hAnsi="Cambria" w:cs="Cambria"/>
          <w:b/>
          <w:sz w:val="24"/>
          <w:szCs w:val="24"/>
        </w:rPr>
        <w:t xml:space="preserve">Ochrona danych osobowych </w:t>
      </w:r>
    </w:p>
    <w:p w14:paraId="0E43E9C0" w14:textId="77777777" w:rsidR="00023D82" w:rsidRPr="00DC53A0" w:rsidRDefault="00023D82" w:rsidP="007366F4">
      <w:pPr>
        <w:pStyle w:val="redniasiatka1akcent21"/>
        <w:numPr>
          <w:ilvl w:val="0"/>
          <w:numId w:val="3"/>
        </w:numPr>
        <w:spacing w:before="0" w:after="0" w:line="276" w:lineRule="auto"/>
        <w:ind w:left="426" w:hanging="426"/>
        <w:rPr>
          <w:rFonts w:ascii="Cambria" w:hAnsi="Cambria"/>
        </w:rPr>
      </w:pPr>
      <w:r w:rsidRPr="00DC53A0">
        <w:rPr>
          <w:rFonts w:ascii="Cambria" w:hAnsi="Cambria" w:cs="Cambria"/>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5E6B2771" w14:textId="77777777" w:rsidR="00023D82" w:rsidRPr="00DC53A0" w:rsidRDefault="00023D82" w:rsidP="007366F4">
      <w:pPr>
        <w:pStyle w:val="redniasiatka1akcent21"/>
        <w:numPr>
          <w:ilvl w:val="0"/>
          <w:numId w:val="3"/>
        </w:numPr>
        <w:spacing w:before="0" w:after="0" w:line="276" w:lineRule="auto"/>
        <w:ind w:left="426" w:hanging="426"/>
        <w:rPr>
          <w:rFonts w:ascii="Cambria" w:hAnsi="Cambria"/>
        </w:rPr>
      </w:pPr>
      <w:r w:rsidRPr="00DC53A0">
        <w:rPr>
          <w:rFonts w:ascii="Cambria" w:hAnsi="Cambria" w:cs="Cambria"/>
          <w:sz w:val="24"/>
          <w:szCs w:val="24"/>
        </w:rPr>
        <w:t>Zamawiający powierza Wykonawcy, w trybie art. 28 Rozporządzenia dane osobowe do przetwarzania, wyłącznie w celu wykonania przedmiotu niniejszej umowy.</w:t>
      </w:r>
    </w:p>
    <w:p w14:paraId="4FD4F8D6" w14:textId="77777777" w:rsidR="00023D82" w:rsidRPr="00DC53A0" w:rsidRDefault="00023D82" w:rsidP="007366F4">
      <w:pPr>
        <w:pStyle w:val="redniasiatka1akcent21"/>
        <w:numPr>
          <w:ilvl w:val="0"/>
          <w:numId w:val="3"/>
        </w:numPr>
        <w:spacing w:before="0" w:after="0" w:line="276" w:lineRule="auto"/>
        <w:ind w:left="426" w:hanging="426"/>
        <w:rPr>
          <w:rFonts w:ascii="Cambria" w:hAnsi="Cambria"/>
        </w:rPr>
      </w:pPr>
      <w:r w:rsidRPr="00DC53A0">
        <w:rPr>
          <w:rFonts w:ascii="Cambria" w:hAnsi="Cambria" w:cs="Cambria"/>
          <w:sz w:val="24"/>
          <w:szCs w:val="24"/>
        </w:rPr>
        <w:t>Wykonawca zobowiązuje się:</w:t>
      </w:r>
    </w:p>
    <w:p w14:paraId="385AFAF7" w14:textId="77777777" w:rsidR="00023D82" w:rsidRPr="00DC53A0" w:rsidRDefault="00023D82" w:rsidP="006F47A0">
      <w:pPr>
        <w:pStyle w:val="redniasiatka1akcent21"/>
        <w:numPr>
          <w:ilvl w:val="1"/>
          <w:numId w:val="14"/>
        </w:numPr>
        <w:spacing w:before="0" w:after="0" w:line="276" w:lineRule="auto"/>
        <w:ind w:left="993" w:hanging="502"/>
        <w:rPr>
          <w:rFonts w:ascii="Cambria" w:hAnsi="Cambria"/>
        </w:rPr>
      </w:pPr>
      <w:r w:rsidRPr="00DC53A0">
        <w:rPr>
          <w:rFonts w:ascii="Cambria" w:hAnsi="Cambria" w:cs="Cambria"/>
          <w:sz w:val="24"/>
          <w:szCs w:val="24"/>
        </w:rPr>
        <w:lastRenderedPageBreak/>
        <w:t>przetwarzać powierzone mu dane osobowe zgodnie z niniejszą umową, Rozporządzeniem oraz z innymi przepisami prawa powszechnie obowiązującego, które chronią prawa osób, których dane dotyczą,</w:t>
      </w:r>
    </w:p>
    <w:p w14:paraId="155AABAD" w14:textId="77777777" w:rsidR="00023D82" w:rsidRPr="00DC53A0" w:rsidRDefault="00023D82" w:rsidP="006F47A0">
      <w:pPr>
        <w:pStyle w:val="redniasiatka1akcent21"/>
        <w:numPr>
          <w:ilvl w:val="1"/>
          <w:numId w:val="14"/>
        </w:numPr>
        <w:spacing w:before="0" w:after="0" w:line="276" w:lineRule="auto"/>
        <w:ind w:left="993" w:hanging="502"/>
        <w:rPr>
          <w:rFonts w:ascii="Cambria" w:hAnsi="Cambria"/>
        </w:rPr>
      </w:pPr>
      <w:r w:rsidRPr="00DC53A0">
        <w:rPr>
          <w:rFonts w:ascii="Cambria" w:hAnsi="Cambria" w:cs="Cambria"/>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278CC6F" w14:textId="77777777" w:rsidR="00023D82" w:rsidRPr="00DC53A0" w:rsidRDefault="00023D82" w:rsidP="006F47A0">
      <w:pPr>
        <w:pStyle w:val="redniasiatka1akcent21"/>
        <w:numPr>
          <w:ilvl w:val="1"/>
          <w:numId w:val="14"/>
        </w:numPr>
        <w:spacing w:before="0" w:after="0" w:line="276" w:lineRule="auto"/>
        <w:ind w:left="993" w:hanging="502"/>
        <w:rPr>
          <w:rFonts w:ascii="Cambria" w:hAnsi="Cambria"/>
        </w:rPr>
      </w:pPr>
      <w:r w:rsidRPr="00DC53A0">
        <w:rPr>
          <w:rFonts w:ascii="Cambria" w:hAnsi="Cambria" w:cs="Cambria"/>
          <w:sz w:val="24"/>
          <w:szCs w:val="24"/>
        </w:rPr>
        <w:t>dołożyć należytej staranności przy przetwarzaniu powierzonych danych osobowych,</w:t>
      </w:r>
    </w:p>
    <w:p w14:paraId="7F47AE30" w14:textId="77777777" w:rsidR="00023D82" w:rsidRPr="00DC53A0" w:rsidRDefault="00023D82" w:rsidP="006F47A0">
      <w:pPr>
        <w:pStyle w:val="redniasiatka1akcent21"/>
        <w:numPr>
          <w:ilvl w:val="1"/>
          <w:numId w:val="14"/>
        </w:numPr>
        <w:spacing w:before="0" w:after="0" w:line="276" w:lineRule="auto"/>
        <w:ind w:left="993" w:hanging="502"/>
        <w:rPr>
          <w:rFonts w:ascii="Cambria" w:hAnsi="Cambria"/>
        </w:rPr>
      </w:pPr>
      <w:r w:rsidRPr="00DC53A0">
        <w:rPr>
          <w:rFonts w:ascii="Cambria" w:hAnsi="Cambria" w:cs="Cambria"/>
          <w:sz w:val="24"/>
          <w:szCs w:val="24"/>
        </w:rPr>
        <w:t>do nadania upoważnień do przetwarzania danych osobowych wszystkim osobom, które będą przetwarzały powierzone dane w celu realizacji niniejszej umowy,</w:t>
      </w:r>
    </w:p>
    <w:p w14:paraId="7BF26EE8" w14:textId="77777777" w:rsidR="00023D82" w:rsidRPr="00DC53A0" w:rsidRDefault="00023D82" w:rsidP="006F47A0">
      <w:pPr>
        <w:pStyle w:val="redniasiatka1akcent21"/>
        <w:numPr>
          <w:ilvl w:val="1"/>
          <w:numId w:val="14"/>
        </w:numPr>
        <w:spacing w:before="0" w:after="0" w:line="276" w:lineRule="auto"/>
        <w:ind w:left="993" w:hanging="502"/>
        <w:rPr>
          <w:rFonts w:ascii="Cambria" w:hAnsi="Cambria"/>
        </w:rPr>
      </w:pPr>
      <w:r w:rsidRPr="00DC53A0">
        <w:rPr>
          <w:rFonts w:ascii="Cambria" w:hAnsi="Cambria" w:cs="Cambria"/>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E95A3B5"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6DB6201B"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7EFAA557"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Wykonawca, po stwierdzeniu naruszenia ochrony danych osobowych bez zbędnej zwłoki zgłasza je administratorowi, nie później niż w ciągu 72 godzin od stwierdzenia naruszenia.</w:t>
      </w:r>
    </w:p>
    <w:p w14:paraId="70A5EC6B"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86BC1C7"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Zamawiający realizować będzie prawo kontroli w godzinach pracy Wykonawcy informując o kontroli minimum 3 dni przed planowanym jej przeprowadzeniem.</w:t>
      </w:r>
    </w:p>
    <w:p w14:paraId="48F5C157"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 xml:space="preserve">Wykonawca zobowiązuje się do usunięcia uchybień stwierdzonych podczas kontroli w terminie nie dłuższym niż 7 dni </w:t>
      </w:r>
    </w:p>
    <w:p w14:paraId="1706FC7A"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Wykonawca udostępnia Zamawiającemu wszelkie informacje niezbędne do wykazania spełnienia obowiązków określonych w art. 28 Rozporządzenia.</w:t>
      </w:r>
    </w:p>
    <w:p w14:paraId="02108DF2"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 xml:space="preserve">Wykonawca może powierzyć dane osobowe objęte niniejszą umową do dalszego przetwarzania podwykonawcom jedynie w celu wykonania umowy po uzyskaniu uprzedniej pisemnej zgody Zamawiającego.  </w:t>
      </w:r>
    </w:p>
    <w:p w14:paraId="5022242D"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 xml:space="preserve">Podwykonawca, winien spełniać te same gwarancje i obowiązki jakie zostały nałożone na Wykonawcę. </w:t>
      </w:r>
    </w:p>
    <w:p w14:paraId="48D2B315"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Wykonawca ponosi pełną odpowiedzialność wobec Zamawiającego za działanie podwykonawcy w zakresie obowiązku ochrony danych.</w:t>
      </w:r>
    </w:p>
    <w:p w14:paraId="562D0A37"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lastRenderedPageBreak/>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8EDB4CD"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23DE79F" w14:textId="77777777" w:rsidR="00023D82" w:rsidRPr="00DC53A0" w:rsidRDefault="00023D82" w:rsidP="007366F4">
      <w:pPr>
        <w:pStyle w:val="redniasiatka1akcent21"/>
        <w:numPr>
          <w:ilvl w:val="0"/>
          <w:numId w:val="3"/>
        </w:numPr>
        <w:tabs>
          <w:tab w:val="left" w:pos="426"/>
        </w:tabs>
        <w:spacing w:before="0" w:after="0" w:line="276" w:lineRule="auto"/>
        <w:ind w:left="426" w:hanging="426"/>
        <w:rPr>
          <w:rFonts w:ascii="Cambria" w:hAnsi="Cambria"/>
        </w:rPr>
      </w:pPr>
      <w:r w:rsidRPr="00DC53A0">
        <w:rPr>
          <w:rFonts w:ascii="Cambria" w:hAnsi="Cambria" w:cs="Cambria"/>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BEBC615" w14:textId="77777777" w:rsidR="00023D82" w:rsidRPr="00DC53A0" w:rsidRDefault="00023D82" w:rsidP="007366F4">
      <w:pPr>
        <w:numPr>
          <w:ilvl w:val="0"/>
          <w:numId w:val="3"/>
        </w:numPr>
        <w:tabs>
          <w:tab w:val="left" w:pos="426"/>
        </w:tabs>
        <w:spacing w:after="0"/>
        <w:ind w:left="426" w:hanging="426"/>
        <w:contextualSpacing/>
        <w:jc w:val="both"/>
        <w:rPr>
          <w:rFonts w:ascii="Cambria" w:hAnsi="Cambria"/>
        </w:rPr>
      </w:pPr>
      <w:r w:rsidRPr="00DC53A0">
        <w:rPr>
          <w:rFonts w:ascii="Cambria" w:eastAsia="SimSun" w:hAnsi="Cambria" w:cs="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F1AEF44" w14:textId="77777777" w:rsidR="00023D82" w:rsidRPr="00DC53A0" w:rsidRDefault="00023D82" w:rsidP="007366F4">
      <w:pPr>
        <w:numPr>
          <w:ilvl w:val="0"/>
          <w:numId w:val="3"/>
        </w:numPr>
        <w:tabs>
          <w:tab w:val="left" w:pos="426"/>
        </w:tabs>
        <w:spacing w:after="0"/>
        <w:ind w:left="426" w:hanging="426"/>
        <w:contextualSpacing/>
        <w:jc w:val="both"/>
        <w:rPr>
          <w:rFonts w:ascii="Cambria" w:hAnsi="Cambria"/>
        </w:rPr>
      </w:pPr>
      <w:r w:rsidRPr="00DC53A0">
        <w:rPr>
          <w:rFonts w:ascii="Cambria" w:eastAsia="SimSun" w:hAnsi="Cambria" w:cs="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759E32A" w14:textId="77777777" w:rsidR="00023D82" w:rsidRPr="00DC53A0" w:rsidRDefault="00023D82" w:rsidP="007366F4">
      <w:pPr>
        <w:numPr>
          <w:ilvl w:val="0"/>
          <w:numId w:val="3"/>
        </w:numPr>
        <w:tabs>
          <w:tab w:val="left" w:pos="426"/>
        </w:tabs>
        <w:spacing w:after="0"/>
        <w:ind w:left="426" w:hanging="426"/>
        <w:contextualSpacing/>
        <w:jc w:val="both"/>
        <w:rPr>
          <w:rFonts w:ascii="Cambria" w:hAnsi="Cambria"/>
        </w:rPr>
      </w:pPr>
      <w:r w:rsidRPr="00DC53A0">
        <w:rPr>
          <w:rFonts w:ascii="Cambria" w:eastAsia="SimSun" w:hAnsi="Cambria" w:cs="Cambria"/>
          <w:sz w:val="24"/>
          <w:szCs w:val="24"/>
        </w:rPr>
        <w:t>W sprawach nieuregulowanych niniejszym paragrafem, zastosowanie będą miały</w:t>
      </w:r>
      <w:r w:rsidRPr="00DC53A0">
        <w:rPr>
          <w:rFonts w:ascii="Cambria" w:hAnsi="Cambria" w:cs="Cambria"/>
          <w:sz w:val="24"/>
          <w:szCs w:val="24"/>
        </w:rPr>
        <w:t xml:space="preserve"> przepisy Kodeksu cywilnego, rozporządzenia RODO, Ustawy o ochronie danych osobowych.</w:t>
      </w:r>
    </w:p>
    <w:bookmarkEnd w:id="6"/>
    <w:p w14:paraId="744923CF" w14:textId="77777777" w:rsidR="00023D82" w:rsidRPr="00DC53A0" w:rsidRDefault="00023D82" w:rsidP="007366F4">
      <w:pPr>
        <w:spacing w:after="0"/>
        <w:jc w:val="center"/>
        <w:rPr>
          <w:rFonts w:ascii="Cambria" w:hAnsi="Cambria"/>
          <w:b/>
          <w:sz w:val="24"/>
          <w:szCs w:val="24"/>
        </w:rPr>
      </w:pPr>
      <w:r w:rsidRPr="00DC53A0">
        <w:rPr>
          <w:rFonts w:ascii="Cambria" w:hAnsi="Cambria"/>
          <w:b/>
          <w:sz w:val="24"/>
          <w:szCs w:val="24"/>
        </w:rPr>
        <w:t>§ 15</w:t>
      </w:r>
    </w:p>
    <w:p w14:paraId="34EFA686" w14:textId="77777777" w:rsidR="00023D82" w:rsidRPr="00DC53A0" w:rsidRDefault="00023D82" w:rsidP="007366F4">
      <w:pPr>
        <w:spacing w:after="0"/>
        <w:jc w:val="center"/>
        <w:rPr>
          <w:rFonts w:ascii="Cambria" w:hAnsi="Cambria"/>
          <w:b/>
          <w:sz w:val="24"/>
          <w:szCs w:val="24"/>
        </w:rPr>
      </w:pPr>
      <w:r w:rsidRPr="00DC53A0">
        <w:rPr>
          <w:rFonts w:ascii="Cambria" w:hAnsi="Cambria"/>
          <w:b/>
          <w:sz w:val="24"/>
          <w:szCs w:val="24"/>
        </w:rPr>
        <w:t>Przedstawiciele stron</w:t>
      </w:r>
    </w:p>
    <w:p w14:paraId="68D432ED" w14:textId="77777777" w:rsidR="00023D82" w:rsidRPr="00DC53A0" w:rsidRDefault="00023D82" w:rsidP="006F47A0">
      <w:pPr>
        <w:numPr>
          <w:ilvl w:val="1"/>
          <w:numId w:val="20"/>
        </w:numPr>
        <w:suppressAutoHyphens w:val="0"/>
        <w:autoSpaceDE w:val="0"/>
        <w:autoSpaceDN w:val="0"/>
        <w:adjustRightInd w:val="0"/>
        <w:spacing w:after="0"/>
        <w:ind w:left="426" w:hanging="426"/>
        <w:contextualSpacing/>
        <w:rPr>
          <w:rFonts w:ascii="Cambria" w:hAnsi="Cambria"/>
          <w:sz w:val="24"/>
          <w:szCs w:val="24"/>
        </w:rPr>
      </w:pPr>
      <w:r w:rsidRPr="00DC53A0">
        <w:rPr>
          <w:rFonts w:ascii="Cambria" w:hAnsi="Cambria"/>
          <w:sz w:val="24"/>
          <w:szCs w:val="24"/>
        </w:rPr>
        <w:t>Osobą upoważnioną do kontaktów:</w:t>
      </w:r>
    </w:p>
    <w:p w14:paraId="2FB29C8B" w14:textId="77777777" w:rsidR="00023D82" w:rsidRPr="00DC53A0" w:rsidRDefault="00023D82" w:rsidP="006F47A0">
      <w:pPr>
        <w:numPr>
          <w:ilvl w:val="0"/>
          <w:numId w:val="21"/>
        </w:numPr>
        <w:suppressAutoHyphens w:val="0"/>
        <w:autoSpaceDE w:val="0"/>
        <w:autoSpaceDN w:val="0"/>
        <w:adjustRightInd w:val="0"/>
        <w:spacing w:after="0"/>
        <w:ind w:left="709" w:hanging="283"/>
        <w:contextualSpacing/>
        <w:jc w:val="both"/>
        <w:rPr>
          <w:rFonts w:ascii="Cambria" w:hAnsi="Cambria"/>
          <w:sz w:val="24"/>
          <w:szCs w:val="24"/>
        </w:rPr>
      </w:pPr>
      <w:r w:rsidRPr="00DC53A0">
        <w:rPr>
          <w:rFonts w:ascii="Cambria" w:hAnsi="Cambria"/>
          <w:sz w:val="24"/>
          <w:szCs w:val="24"/>
        </w:rPr>
        <w:t>z Wykonawcą ze strony Zamawiającego jest:</w:t>
      </w:r>
    </w:p>
    <w:p w14:paraId="722C504B" w14:textId="77777777" w:rsidR="00023D82" w:rsidRPr="00DC53A0" w:rsidRDefault="00023D82" w:rsidP="006F47A0">
      <w:pPr>
        <w:numPr>
          <w:ilvl w:val="0"/>
          <w:numId w:val="22"/>
        </w:numPr>
        <w:suppressAutoHyphens w:val="0"/>
        <w:autoSpaceDE w:val="0"/>
        <w:autoSpaceDN w:val="0"/>
        <w:adjustRightInd w:val="0"/>
        <w:spacing w:after="0"/>
        <w:ind w:left="993"/>
        <w:contextualSpacing/>
        <w:jc w:val="both"/>
        <w:rPr>
          <w:rFonts w:ascii="Cambria" w:hAnsi="Cambria"/>
          <w:sz w:val="24"/>
          <w:szCs w:val="24"/>
          <w:lang w:val="en-US"/>
        </w:rPr>
      </w:pPr>
      <w:r w:rsidRPr="00DC53A0">
        <w:rPr>
          <w:rFonts w:ascii="Cambria" w:hAnsi="Cambria"/>
          <w:b/>
          <w:sz w:val="24"/>
          <w:szCs w:val="24"/>
          <w:lang w:val="en-US"/>
        </w:rPr>
        <w:t>………..</w:t>
      </w:r>
      <w:r w:rsidRPr="00DC53A0">
        <w:rPr>
          <w:rFonts w:ascii="Cambria" w:hAnsi="Cambria"/>
          <w:sz w:val="24"/>
          <w:szCs w:val="24"/>
          <w:lang w:val="en-US"/>
        </w:rPr>
        <w:t xml:space="preserve"> – …………; nr tel.: </w:t>
      </w:r>
      <w:r w:rsidRPr="00DC53A0">
        <w:rPr>
          <w:rFonts w:ascii="Cambria" w:hAnsi="Cambria"/>
          <w:b/>
          <w:sz w:val="24"/>
          <w:szCs w:val="24"/>
          <w:lang w:val="en-US"/>
        </w:rPr>
        <w:t>………</w:t>
      </w:r>
      <w:r w:rsidRPr="00DC53A0">
        <w:rPr>
          <w:rFonts w:ascii="Cambria" w:hAnsi="Cambria"/>
          <w:sz w:val="24"/>
          <w:szCs w:val="24"/>
          <w:lang w:val="en-US"/>
        </w:rPr>
        <w:t xml:space="preserve">; e-mail: </w:t>
      </w:r>
      <w:hyperlink r:id="rId8" w:history="1">
        <w:r w:rsidRPr="00DC53A0">
          <w:rPr>
            <w:rStyle w:val="Hipercze"/>
            <w:rFonts w:ascii="Cambria" w:hAnsi="Cambria"/>
            <w:color w:val="auto"/>
            <w:sz w:val="24"/>
            <w:szCs w:val="24"/>
            <w:lang w:val="en-US"/>
          </w:rPr>
          <w:t>……..</w:t>
        </w:r>
      </w:hyperlink>
      <w:r w:rsidRPr="00DC53A0">
        <w:rPr>
          <w:rFonts w:ascii="Cambria" w:hAnsi="Cambria"/>
          <w:sz w:val="24"/>
          <w:szCs w:val="24"/>
          <w:lang w:val="en-US"/>
        </w:rPr>
        <w:t xml:space="preserve">; </w:t>
      </w:r>
    </w:p>
    <w:p w14:paraId="2911383F" w14:textId="77777777" w:rsidR="00023D82" w:rsidRPr="00DC53A0" w:rsidRDefault="00023D82" w:rsidP="006F47A0">
      <w:pPr>
        <w:numPr>
          <w:ilvl w:val="0"/>
          <w:numId w:val="21"/>
        </w:numPr>
        <w:suppressAutoHyphens w:val="0"/>
        <w:autoSpaceDE w:val="0"/>
        <w:autoSpaceDN w:val="0"/>
        <w:adjustRightInd w:val="0"/>
        <w:spacing w:after="0"/>
        <w:ind w:left="709" w:hanging="283"/>
        <w:contextualSpacing/>
        <w:jc w:val="both"/>
        <w:rPr>
          <w:rFonts w:ascii="Cambria" w:hAnsi="Cambria"/>
          <w:sz w:val="24"/>
          <w:szCs w:val="24"/>
        </w:rPr>
      </w:pPr>
      <w:r w:rsidRPr="00DC53A0">
        <w:rPr>
          <w:rFonts w:ascii="Cambria" w:hAnsi="Cambria"/>
          <w:sz w:val="24"/>
          <w:szCs w:val="24"/>
        </w:rPr>
        <w:t xml:space="preserve">z Zamawiającym ze strony Wykonawcy jest: </w:t>
      </w:r>
    </w:p>
    <w:p w14:paraId="14A78B0D" w14:textId="77777777" w:rsidR="00023D82" w:rsidRPr="00DC53A0" w:rsidRDefault="00023D82" w:rsidP="006F47A0">
      <w:pPr>
        <w:numPr>
          <w:ilvl w:val="0"/>
          <w:numId w:val="23"/>
        </w:numPr>
        <w:suppressAutoHyphens w:val="0"/>
        <w:autoSpaceDE w:val="0"/>
        <w:autoSpaceDN w:val="0"/>
        <w:adjustRightInd w:val="0"/>
        <w:spacing w:after="0"/>
        <w:ind w:left="993"/>
        <w:contextualSpacing/>
        <w:jc w:val="both"/>
        <w:rPr>
          <w:rFonts w:ascii="Cambria" w:hAnsi="Cambria"/>
          <w:sz w:val="24"/>
          <w:szCs w:val="24"/>
        </w:rPr>
      </w:pPr>
      <w:r w:rsidRPr="00DC53A0">
        <w:rPr>
          <w:rFonts w:ascii="Cambria" w:hAnsi="Cambria"/>
          <w:sz w:val="24"/>
          <w:szCs w:val="24"/>
        </w:rPr>
        <w:t xml:space="preserve"> </w:t>
      </w:r>
      <w:r w:rsidRPr="00DC53A0">
        <w:rPr>
          <w:rFonts w:ascii="Cambria" w:hAnsi="Cambria"/>
          <w:b/>
          <w:sz w:val="24"/>
          <w:szCs w:val="24"/>
        </w:rPr>
        <w:t>……………..</w:t>
      </w:r>
      <w:r w:rsidRPr="00DC53A0">
        <w:rPr>
          <w:rFonts w:ascii="Cambria" w:hAnsi="Cambria"/>
          <w:sz w:val="24"/>
          <w:szCs w:val="24"/>
        </w:rPr>
        <w:t xml:space="preserve">; nr tel.: </w:t>
      </w:r>
      <w:r w:rsidRPr="00DC53A0">
        <w:rPr>
          <w:rFonts w:ascii="Cambria" w:hAnsi="Cambria"/>
          <w:b/>
          <w:sz w:val="24"/>
          <w:szCs w:val="24"/>
        </w:rPr>
        <w:t xml:space="preserve">…………….., </w:t>
      </w:r>
      <w:r w:rsidRPr="00DC53A0">
        <w:rPr>
          <w:rFonts w:ascii="Cambria" w:hAnsi="Cambria"/>
          <w:sz w:val="24"/>
          <w:szCs w:val="24"/>
        </w:rPr>
        <w:t>e-mail: ………….;</w:t>
      </w:r>
    </w:p>
    <w:p w14:paraId="3C71ED77" w14:textId="77777777" w:rsidR="00023D82" w:rsidRPr="003B266A" w:rsidRDefault="00023D82" w:rsidP="007366F4">
      <w:pPr>
        <w:spacing w:after="0"/>
        <w:jc w:val="center"/>
        <w:rPr>
          <w:rFonts w:ascii="Cambria" w:hAnsi="Cambria" w:cs="Cambria"/>
          <w:b/>
          <w:sz w:val="24"/>
          <w:szCs w:val="24"/>
          <w:highlight w:val="yellow"/>
          <w:lang w:eastAsia="pl-PL"/>
        </w:rPr>
      </w:pPr>
    </w:p>
    <w:p w14:paraId="79AFB93B" w14:textId="77777777" w:rsidR="00023D82" w:rsidRPr="00DC53A0" w:rsidRDefault="00023D82" w:rsidP="007366F4">
      <w:pPr>
        <w:spacing w:after="0"/>
        <w:jc w:val="center"/>
        <w:rPr>
          <w:rFonts w:ascii="Cambria" w:hAnsi="Cambria"/>
        </w:rPr>
      </w:pPr>
      <w:r w:rsidRPr="00DC53A0">
        <w:rPr>
          <w:rFonts w:ascii="Cambria" w:hAnsi="Cambria" w:cs="Cambria"/>
          <w:b/>
          <w:sz w:val="24"/>
          <w:szCs w:val="24"/>
          <w:lang w:eastAsia="pl-PL"/>
        </w:rPr>
        <w:t>§ 16</w:t>
      </w:r>
    </w:p>
    <w:p w14:paraId="656205D1" w14:textId="77777777" w:rsidR="00023D82" w:rsidRPr="00DC53A0" w:rsidRDefault="00023D82" w:rsidP="007366F4">
      <w:pPr>
        <w:spacing w:after="0"/>
        <w:jc w:val="center"/>
        <w:rPr>
          <w:rFonts w:ascii="Cambria" w:hAnsi="Cambria" w:cs="Cambria"/>
          <w:b/>
          <w:sz w:val="24"/>
          <w:szCs w:val="24"/>
          <w:lang w:eastAsia="pl-PL"/>
        </w:rPr>
      </w:pPr>
      <w:r w:rsidRPr="00DC53A0">
        <w:rPr>
          <w:rFonts w:ascii="Cambria" w:hAnsi="Cambria" w:cs="Cambria"/>
          <w:b/>
          <w:sz w:val="24"/>
          <w:szCs w:val="24"/>
          <w:lang w:eastAsia="pl-PL"/>
        </w:rPr>
        <w:t>Postanowienia końcowe</w:t>
      </w:r>
    </w:p>
    <w:p w14:paraId="7C8606A7" w14:textId="77777777" w:rsidR="00023D82" w:rsidRPr="00DC53A0" w:rsidRDefault="00023D82" w:rsidP="006F47A0">
      <w:pPr>
        <w:numPr>
          <w:ilvl w:val="0"/>
          <w:numId w:val="6"/>
        </w:numPr>
        <w:spacing w:after="0"/>
        <w:ind w:left="426" w:hanging="426"/>
        <w:jc w:val="both"/>
        <w:rPr>
          <w:rFonts w:ascii="Cambria" w:hAnsi="Cambria"/>
        </w:rPr>
      </w:pPr>
      <w:r w:rsidRPr="00DC53A0">
        <w:rPr>
          <w:rFonts w:ascii="Cambria" w:hAnsi="Cambria" w:cs="Cambria"/>
          <w:sz w:val="24"/>
          <w:szCs w:val="24"/>
          <w:lang w:eastAsia="pl-PL"/>
        </w:rPr>
        <w:t>Wszelkie zmiany i uzupełnienia niniejszej umowy wymagają formy pisemnej pod rygorem nieważności.</w:t>
      </w:r>
    </w:p>
    <w:p w14:paraId="3CBA2BCE" w14:textId="322F1025" w:rsidR="00023D82" w:rsidRPr="00DC53A0" w:rsidRDefault="00023D82" w:rsidP="006F47A0">
      <w:pPr>
        <w:numPr>
          <w:ilvl w:val="0"/>
          <w:numId w:val="6"/>
        </w:numPr>
        <w:spacing w:after="0"/>
        <w:ind w:left="426" w:hanging="426"/>
        <w:jc w:val="both"/>
        <w:rPr>
          <w:rFonts w:ascii="Cambria" w:hAnsi="Cambria"/>
        </w:rPr>
      </w:pPr>
      <w:r w:rsidRPr="00DC53A0">
        <w:rPr>
          <w:rFonts w:ascii="Cambria" w:hAnsi="Cambria" w:cs="Cambria"/>
          <w:sz w:val="24"/>
          <w:szCs w:val="24"/>
          <w:lang w:eastAsia="pl-PL"/>
        </w:rPr>
        <w:lastRenderedPageBreak/>
        <w:t xml:space="preserve">Wszelka korespondencja pomiędzy Stronami, w tym oświadczenia, wysyłana będzie na adresy podane w </w:t>
      </w:r>
      <w:r w:rsidR="0035653A" w:rsidRPr="00DC53A0">
        <w:rPr>
          <w:rFonts w:ascii="Cambria" w:hAnsi="Cambria" w:cs="Cambria"/>
          <w:sz w:val="24"/>
          <w:szCs w:val="24"/>
          <w:lang w:eastAsia="pl-PL"/>
        </w:rPr>
        <w:t xml:space="preserve">§ 15 </w:t>
      </w:r>
      <w:r w:rsidRPr="00DC53A0">
        <w:rPr>
          <w:rFonts w:ascii="Cambria" w:hAnsi="Cambria" w:cs="Cambria"/>
          <w:sz w:val="24"/>
          <w:szCs w:val="24"/>
          <w:lang w:eastAsia="pl-PL"/>
        </w:rPr>
        <w:t xml:space="preserve">ust. </w:t>
      </w:r>
      <w:r w:rsidR="00CD3034" w:rsidRPr="00DC53A0">
        <w:rPr>
          <w:rFonts w:ascii="Cambria" w:hAnsi="Cambria" w:cs="Cambria"/>
          <w:sz w:val="24"/>
          <w:szCs w:val="24"/>
          <w:lang w:eastAsia="pl-PL"/>
        </w:rPr>
        <w:t>1</w:t>
      </w:r>
      <w:r w:rsidRPr="00DC53A0">
        <w:rPr>
          <w:rFonts w:ascii="Cambria" w:hAnsi="Cambria" w:cs="Cambria"/>
          <w:sz w:val="24"/>
          <w:szCs w:val="24"/>
          <w:lang w:eastAsia="pl-PL"/>
        </w:rPr>
        <w:t>. W przypadku nadania korespondencji pocztą albo kurierem, za datę wniesienia jej do adresata, uznaje się datę nadania w placówce pocztowej albo u kuriera.</w:t>
      </w:r>
    </w:p>
    <w:p w14:paraId="4D2F507B" w14:textId="77777777" w:rsidR="00023D82" w:rsidRPr="00DC53A0" w:rsidRDefault="00023D82" w:rsidP="006F47A0">
      <w:pPr>
        <w:numPr>
          <w:ilvl w:val="0"/>
          <w:numId w:val="6"/>
        </w:numPr>
        <w:spacing w:after="0"/>
        <w:ind w:left="426" w:hanging="426"/>
        <w:jc w:val="both"/>
        <w:rPr>
          <w:rFonts w:ascii="Cambria" w:hAnsi="Cambria"/>
        </w:rPr>
      </w:pPr>
      <w:r w:rsidRPr="00DC53A0">
        <w:rPr>
          <w:rFonts w:ascii="Cambria" w:hAnsi="Cambria" w:cs="Cambria"/>
          <w:sz w:val="24"/>
          <w:szCs w:val="24"/>
          <w:lang w:eastAsia="pl-PL"/>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2B2F65F0" w14:textId="77777777" w:rsidR="00023D82" w:rsidRPr="00DC53A0" w:rsidRDefault="00023D82" w:rsidP="006F47A0">
      <w:pPr>
        <w:numPr>
          <w:ilvl w:val="0"/>
          <w:numId w:val="6"/>
        </w:numPr>
        <w:spacing w:after="0"/>
        <w:ind w:left="426" w:hanging="426"/>
        <w:jc w:val="both"/>
        <w:rPr>
          <w:rFonts w:ascii="Cambria" w:hAnsi="Cambria"/>
        </w:rPr>
      </w:pPr>
      <w:bookmarkStart w:id="7" w:name="_Hlk136930414"/>
      <w:r w:rsidRPr="00DC53A0">
        <w:rPr>
          <w:rFonts w:ascii="Cambria" w:hAnsi="Cambria" w:cs="Cambria"/>
          <w:sz w:val="24"/>
          <w:szCs w:val="24"/>
          <w:lang w:eastAsia="pl-PL"/>
        </w:rPr>
        <w:t>Wszelkie spory wynikające z niniejszej umowy lub powstające w związku z umową będą rozstrzygane przez sąd</w:t>
      </w:r>
      <w:r w:rsidR="00F73D83" w:rsidRPr="00DC53A0">
        <w:rPr>
          <w:rFonts w:ascii="Cambria" w:hAnsi="Cambria" w:cs="Cambria"/>
          <w:sz w:val="24"/>
          <w:szCs w:val="24"/>
          <w:lang w:eastAsia="pl-PL"/>
        </w:rPr>
        <w:t xml:space="preserve"> powszechny</w:t>
      </w:r>
      <w:r w:rsidRPr="00DC53A0">
        <w:rPr>
          <w:rFonts w:ascii="Cambria" w:hAnsi="Cambria" w:cs="Cambria"/>
          <w:sz w:val="24"/>
          <w:szCs w:val="24"/>
          <w:lang w:eastAsia="pl-PL"/>
        </w:rPr>
        <w:t xml:space="preserve"> </w:t>
      </w:r>
      <w:r w:rsidR="00F73D83" w:rsidRPr="00DC53A0">
        <w:rPr>
          <w:rFonts w:ascii="Cambria" w:hAnsi="Cambria" w:cs="Cambria"/>
          <w:sz w:val="24"/>
          <w:szCs w:val="24"/>
          <w:lang w:eastAsia="pl-PL"/>
        </w:rPr>
        <w:t xml:space="preserve">właściwy rzeczowo i miejscowo dla </w:t>
      </w:r>
      <w:bookmarkEnd w:id="7"/>
      <w:r w:rsidR="0035653A" w:rsidRPr="00DC53A0">
        <w:rPr>
          <w:rFonts w:ascii="Cambria" w:hAnsi="Cambria" w:cs="Cambria"/>
          <w:sz w:val="24"/>
          <w:szCs w:val="24"/>
          <w:lang w:eastAsia="pl-PL"/>
        </w:rPr>
        <w:t>Zamawiającego</w:t>
      </w:r>
      <w:r w:rsidRPr="00DC53A0">
        <w:rPr>
          <w:rFonts w:ascii="Cambria" w:hAnsi="Cambria" w:cs="Cambria"/>
          <w:sz w:val="24"/>
          <w:szCs w:val="24"/>
          <w:lang w:eastAsia="pl-PL"/>
        </w:rPr>
        <w:t>.</w:t>
      </w:r>
    </w:p>
    <w:p w14:paraId="54666734" w14:textId="77777777" w:rsidR="00023D82" w:rsidRPr="00DC53A0" w:rsidRDefault="00023D82" w:rsidP="006F47A0">
      <w:pPr>
        <w:numPr>
          <w:ilvl w:val="0"/>
          <w:numId w:val="6"/>
        </w:numPr>
        <w:spacing w:after="0"/>
        <w:ind w:left="426" w:hanging="426"/>
        <w:jc w:val="both"/>
        <w:rPr>
          <w:rFonts w:ascii="Cambria" w:hAnsi="Cambria"/>
        </w:rPr>
      </w:pPr>
      <w:r w:rsidRPr="00DC53A0">
        <w:rPr>
          <w:rFonts w:ascii="Cambria" w:hAnsi="Cambria" w:cs="Cambria"/>
          <w:sz w:val="24"/>
          <w:szCs w:val="24"/>
          <w:lang w:eastAsia="pl-PL"/>
        </w:rPr>
        <w:t xml:space="preserve">W sprawach nie uregulowanych niniejszą umową mają zastosowanie przepisy obowiązującego prawa, w tym ustawy z dnia </w:t>
      </w:r>
      <w:r w:rsidR="00B542F0" w:rsidRPr="00DC53A0">
        <w:rPr>
          <w:rFonts w:ascii="Cambria" w:hAnsi="Cambria" w:cs="Arial"/>
          <w:sz w:val="24"/>
          <w:szCs w:val="24"/>
        </w:rPr>
        <w:t>11 września 2019 roku Prawo zamówień publicznych (</w:t>
      </w:r>
      <w:proofErr w:type="spellStart"/>
      <w:r w:rsidR="00B542F0" w:rsidRPr="00DC53A0">
        <w:rPr>
          <w:rFonts w:ascii="Cambria" w:hAnsi="Cambria" w:cs="Arial"/>
          <w:sz w:val="24"/>
          <w:szCs w:val="24"/>
        </w:rPr>
        <w:t>t.j</w:t>
      </w:r>
      <w:proofErr w:type="spellEnd"/>
      <w:r w:rsidR="00B542F0" w:rsidRPr="00DC53A0">
        <w:rPr>
          <w:rFonts w:ascii="Cambria" w:hAnsi="Cambria" w:cs="Arial"/>
          <w:sz w:val="24"/>
          <w:szCs w:val="24"/>
        </w:rPr>
        <w:t>. Dz. U. z 202</w:t>
      </w:r>
      <w:r w:rsidR="0033317C" w:rsidRPr="00DC53A0">
        <w:rPr>
          <w:rFonts w:ascii="Cambria" w:hAnsi="Cambria" w:cs="Arial"/>
          <w:sz w:val="24"/>
          <w:szCs w:val="24"/>
        </w:rPr>
        <w:t>3</w:t>
      </w:r>
      <w:r w:rsidR="00B542F0" w:rsidRPr="00DC53A0">
        <w:rPr>
          <w:rFonts w:ascii="Cambria" w:hAnsi="Cambria" w:cs="Arial"/>
          <w:sz w:val="24"/>
          <w:szCs w:val="24"/>
        </w:rPr>
        <w:t xml:space="preserve"> r., poz. 1</w:t>
      </w:r>
      <w:r w:rsidR="0033317C" w:rsidRPr="00DC53A0">
        <w:rPr>
          <w:rFonts w:ascii="Cambria" w:hAnsi="Cambria" w:cs="Arial"/>
          <w:sz w:val="24"/>
          <w:szCs w:val="24"/>
        </w:rPr>
        <w:t>605</w:t>
      </w:r>
      <w:r w:rsidR="00B542F0" w:rsidRPr="00DC53A0">
        <w:rPr>
          <w:rFonts w:ascii="Cambria" w:hAnsi="Cambria" w:cs="Arial"/>
          <w:sz w:val="24"/>
          <w:szCs w:val="24"/>
        </w:rPr>
        <w:t xml:space="preserve"> z </w:t>
      </w:r>
      <w:proofErr w:type="spellStart"/>
      <w:r w:rsidR="00B542F0" w:rsidRPr="00DC53A0">
        <w:rPr>
          <w:rFonts w:ascii="Cambria" w:hAnsi="Cambria" w:cs="Arial"/>
          <w:sz w:val="24"/>
          <w:szCs w:val="24"/>
        </w:rPr>
        <w:t>późn</w:t>
      </w:r>
      <w:proofErr w:type="spellEnd"/>
      <w:r w:rsidR="00B542F0" w:rsidRPr="00DC53A0">
        <w:rPr>
          <w:rFonts w:ascii="Cambria" w:hAnsi="Cambria" w:cs="Arial"/>
          <w:sz w:val="24"/>
          <w:szCs w:val="24"/>
        </w:rPr>
        <w:t>. zm.)</w:t>
      </w:r>
      <w:r w:rsidRPr="00DC53A0">
        <w:rPr>
          <w:rFonts w:ascii="Cambria" w:hAnsi="Cambria" w:cs="Cambria"/>
          <w:sz w:val="24"/>
          <w:szCs w:val="24"/>
          <w:lang w:eastAsia="pl-PL"/>
        </w:rPr>
        <w:t>, ustawy z dnia 23 kwietnia 1964 r. – Kodeks cywilny (Dz. U. z 202</w:t>
      </w:r>
      <w:r w:rsidR="0033317C" w:rsidRPr="00DC53A0">
        <w:rPr>
          <w:rFonts w:ascii="Cambria" w:hAnsi="Cambria" w:cs="Cambria"/>
          <w:sz w:val="24"/>
          <w:szCs w:val="24"/>
          <w:lang w:eastAsia="pl-PL"/>
        </w:rPr>
        <w:t>3</w:t>
      </w:r>
      <w:r w:rsidRPr="00DC53A0">
        <w:rPr>
          <w:rFonts w:ascii="Cambria" w:hAnsi="Cambria" w:cs="Cambria"/>
          <w:sz w:val="24"/>
          <w:szCs w:val="24"/>
          <w:lang w:eastAsia="pl-PL"/>
        </w:rPr>
        <w:t xml:space="preserve"> r. poz. </w:t>
      </w:r>
      <w:r w:rsidR="0033317C" w:rsidRPr="00DC53A0">
        <w:rPr>
          <w:rFonts w:ascii="Cambria" w:hAnsi="Cambria" w:cs="Cambria"/>
          <w:sz w:val="24"/>
          <w:szCs w:val="24"/>
          <w:lang w:eastAsia="pl-PL"/>
        </w:rPr>
        <w:t>1610</w:t>
      </w:r>
      <w:r w:rsidRPr="00DC53A0">
        <w:rPr>
          <w:rFonts w:ascii="Cambria" w:hAnsi="Cambria" w:cs="Cambria"/>
          <w:sz w:val="24"/>
          <w:szCs w:val="24"/>
          <w:lang w:eastAsia="pl-PL"/>
        </w:rPr>
        <w:t xml:space="preserve">), rozporządzenia  </w:t>
      </w:r>
      <w:r w:rsidRPr="00DC53A0">
        <w:rPr>
          <w:rFonts w:ascii="Cambria" w:eastAsia="Calibri" w:hAnsi="Cambria" w:cs="Cambria"/>
          <w:sz w:val="24"/>
          <w:szCs w:val="24"/>
        </w:rPr>
        <w:t>PE i Rady (UE) 2016/679 z dnia 27 kwietnia 2016 r</w:t>
      </w:r>
      <w:r w:rsidRPr="00DC53A0">
        <w:rPr>
          <w:rFonts w:ascii="Cambria" w:hAnsi="Cambria" w:cs="Cambria"/>
          <w:sz w:val="24"/>
          <w:szCs w:val="24"/>
          <w:lang w:eastAsia="pl-PL"/>
        </w:rPr>
        <w:t>.</w:t>
      </w:r>
    </w:p>
    <w:p w14:paraId="77920683" w14:textId="77777777" w:rsidR="00023D82" w:rsidRPr="00DC53A0" w:rsidRDefault="00023D82" w:rsidP="006F47A0">
      <w:pPr>
        <w:numPr>
          <w:ilvl w:val="0"/>
          <w:numId w:val="6"/>
        </w:numPr>
        <w:spacing w:after="0"/>
        <w:ind w:left="426" w:hanging="426"/>
        <w:jc w:val="both"/>
        <w:rPr>
          <w:rFonts w:ascii="Cambria" w:hAnsi="Cambria"/>
        </w:rPr>
      </w:pPr>
      <w:r w:rsidRPr="00DC53A0">
        <w:rPr>
          <w:rFonts w:ascii="Cambria" w:hAnsi="Cambria" w:cs="Cambria"/>
          <w:sz w:val="24"/>
          <w:szCs w:val="24"/>
          <w:lang w:eastAsia="pl-PL"/>
        </w:rPr>
        <w:t xml:space="preserve">Umowa została sporządzona w </w:t>
      </w:r>
      <w:r w:rsidR="00B72508" w:rsidRPr="00DC53A0">
        <w:rPr>
          <w:rFonts w:ascii="Cambria" w:hAnsi="Cambria" w:cs="Cambria"/>
          <w:sz w:val="24"/>
          <w:szCs w:val="24"/>
          <w:lang w:eastAsia="pl-PL"/>
        </w:rPr>
        <w:t>trzech</w:t>
      </w:r>
      <w:r w:rsidRPr="00DC53A0">
        <w:rPr>
          <w:rFonts w:ascii="Cambria" w:hAnsi="Cambria" w:cs="Cambria"/>
          <w:sz w:val="24"/>
          <w:szCs w:val="24"/>
          <w:lang w:eastAsia="pl-PL"/>
        </w:rPr>
        <w:t xml:space="preserve"> jednobrzmiących egzemplarzach, </w:t>
      </w:r>
      <w:r w:rsidR="00B72508" w:rsidRPr="00DC53A0">
        <w:rPr>
          <w:rFonts w:ascii="Cambria" w:hAnsi="Cambria" w:cs="Cambria"/>
          <w:sz w:val="24"/>
          <w:szCs w:val="24"/>
          <w:lang w:eastAsia="pl-PL"/>
        </w:rPr>
        <w:t>dwa</w:t>
      </w:r>
      <w:r w:rsidRPr="00DC53A0">
        <w:rPr>
          <w:rFonts w:ascii="Cambria" w:hAnsi="Cambria" w:cs="Cambria"/>
          <w:sz w:val="24"/>
          <w:szCs w:val="24"/>
          <w:lang w:eastAsia="pl-PL"/>
        </w:rPr>
        <w:t xml:space="preserve"> dla Zamawiającego, jeden dla Wykonawcy.</w:t>
      </w:r>
    </w:p>
    <w:p w14:paraId="3810BA83" w14:textId="76A27EF2" w:rsidR="00023D82" w:rsidRPr="00DC53A0" w:rsidRDefault="00023D82" w:rsidP="006F47A0">
      <w:pPr>
        <w:numPr>
          <w:ilvl w:val="0"/>
          <w:numId w:val="6"/>
        </w:numPr>
        <w:spacing w:after="0"/>
        <w:ind w:left="426" w:hanging="426"/>
        <w:jc w:val="both"/>
        <w:rPr>
          <w:rFonts w:ascii="Cambria" w:hAnsi="Cambria"/>
        </w:rPr>
      </w:pPr>
      <w:r w:rsidRPr="00DC53A0">
        <w:rPr>
          <w:rFonts w:ascii="Cambria" w:hAnsi="Cambria" w:cs="Cambria"/>
          <w:sz w:val="24"/>
          <w:szCs w:val="24"/>
          <w:lang w:eastAsia="pl-PL"/>
        </w:rPr>
        <w:t>Integralną część niniejszej umowy stanowią:</w:t>
      </w:r>
    </w:p>
    <w:p w14:paraId="74D01538" w14:textId="77777777" w:rsidR="00023D82" w:rsidRPr="00DC53A0" w:rsidRDefault="00023D82" w:rsidP="006F47A0">
      <w:pPr>
        <w:numPr>
          <w:ilvl w:val="1"/>
          <w:numId w:val="18"/>
        </w:numPr>
        <w:tabs>
          <w:tab w:val="clear" w:pos="708"/>
        </w:tabs>
        <w:spacing w:after="0"/>
        <w:ind w:left="709" w:hanging="425"/>
        <w:jc w:val="both"/>
        <w:rPr>
          <w:rFonts w:ascii="Cambria" w:hAnsi="Cambria"/>
          <w:sz w:val="24"/>
          <w:szCs w:val="24"/>
        </w:rPr>
      </w:pPr>
      <w:r w:rsidRPr="00DC53A0">
        <w:rPr>
          <w:rFonts w:ascii="Cambria" w:hAnsi="Cambria"/>
          <w:sz w:val="24"/>
          <w:szCs w:val="24"/>
        </w:rPr>
        <w:t>Of</w:t>
      </w:r>
      <w:r w:rsidR="00E62D4C" w:rsidRPr="00DC53A0">
        <w:rPr>
          <w:rFonts w:ascii="Cambria" w:hAnsi="Cambria"/>
          <w:sz w:val="24"/>
          <w:szCs w:val="24"/>
        </w:rPr>
        <w:t xml:space="preserve">erta Wykonawcy z dnia ……….. </w:t>
      </w:r>
      <w:r w:rsidRPr="00DC53A0">
        <w:rPr>
          <w:rFonts w:ascii="Cambria" w:hAnsi="Cambria"/>
          <w:sz w:val="24"/>
          <w:szCs w:val="24"/>
        </w:rPr>
        <w:t xml:space="preserve"> r.</w:t>
      </w:r>
    </w:p>
    <w:p w14:paraId="6DCAF92E" w14:textId="77777777" w:rsidR="00023D82" w:rsidRPr="00DC53A0" w:rsidRDefault="00E62D4C" w:rsidP="006F47A0">
      <w:pPr>
        <w:numPr>
          <w:ilvl w:val="1"/>
          <w:numId w:val="18"/>
        </w:numPr>
        <w:tabs>
          <w:tab w:val="clear" w:pos="708"/>
        </w:tabs>
        <w:spacing w:after="0"/>
        <w:ind w:left="709" w:hanging="425"/>
        <w:jc w:val="both"/>
        <w:rPr>
          <w:rFonts w:ascii="Cambria" w:hAnsi="Cambria"/>
          <w:sz w:val="24"/>
          <w:szCs w:val="24"/>
        </w:rPr>
      </w:pPr>
      <w:r w:rsidRPr="00DC53A0">
        <w:rPr>
          <w:rFonts w:ascii="Cambria" w:hAnsi="Cambria"/>
          <w:sz w:val="24"/>
          <w:szCs w:val="24"/>
        </w:rPr>
        <w:t>Specyfikacja</w:t>
      </w:r>
      <w:r w:rsidR="00023D82" w:rsidRPr="00DC53A0">
        <w:rPr>
          <w:rFonts w:ascii="Cambria" w:hAnsi="Cambria"/>
          <w:sz w:val="24"/>
          <w:szCs w:val="24"/>
        </w:rPr>
        <w:t xml:space="preserve"> warunków zamówienia.</w:t>
      </w:r>
    </w:p>
    <w:p w14:paraId="1EC65306" w14:textId="77777777" w:rsidR="00023D82" w:rsidRPr="00DC53A0" w:rsidRDefault="00023D82" w:rsidP="006F47A0">
      <w:pPr>
        <w:numPr>
          <w:ilvl w:val="1"/>
          <w:numId w:val="18"/>
        </w:numPr>
        <w:tabs>
          <w:tab w:val="clear" w:pos="708"/>
        </w:tabs>
        <w:spacing w:after="0"/>
        <w:ind w:left="709" w:hanging="425"/>
        <w:jc w:val="both"/>
        <w:rPr>
          <w:rFonts w:ascii="Cambria" w:hAnsi="Cambria"/>
          <w:sz w:val="24"/>
          <w:szCs w:val="24"/>
        </w:rPr>
      </w:pPr>
      <w:r w:rsidRPr="00DC53A0">
        <w:rPr>
          <w:rFonts w:ascii="Cambria" w:hAnsi="Cambria" w:cs="Cambria"/>
          <w:sz w:val="24"/>
          <w:szCs w:val="24"/>
        </w:rPr>
        <w:t xml:space="preserve">Wydruk z Centralnej Ewidencji i Informacji o Działalności Gospodarczej lub </w:t>
      </w:r>
      <w:r w:rsidRPr="00DC53A0">
        <w:rPr>
          <w:rFonts w:ascii="Cambria" w:hAnsi="Cambria" w:cs="Cambria"/>
          <w:sz w:val="24"/>
          <w:szCs w:val="24"/>
        </w:rPr>
        <w:br/>
        <w:t xml:space="preserve">z Centralnej Informacji Krajowego Rejestru Sądowego </w:t>
      </w:r>
      <w:r w:rsidRPr="00DC53A0">
        <w:rPr>
          <w:rFonts w:ascii="Cambria" w:hAnsi="Cambria" w:cs="Cambria"/>
          <w:i/>
          <w:sz w:val="24"/>
          <w:szCs w:val="24"/>
        </w:rPr>
        <w:t>(jeżeli ma zastosowanie).</w:t>
      </w:r>
    </w:p>
    <w:p w14:paraId="396BC3A7" w14:textId="77777777" w:rsidR="00023D82" w:rsidRPr="00DC53A0" w:rsidRDefault="00023D82" w:rsidP="00A75BD3">
      <w:pPr>
        <w:pStyle w:val="Tekstpodstawowywcity"/>
        <w:tabs>
          <w:tab w:val="left" w:pos="426"/>
        </w:tabs>
        <w:spacing w:after="0"/>
        <w:ind w:left="709" w:hanging="425"/>
        <w:jc w:val="both"/>
        <w:rPr>
          <w:rFonts w:ascii="Cambria" w:hAnsi="Cambria" w:cs="Cambria"/>
          <w:i/>
          <w:sz w:val="24"/>
          <w:szCs w:val="24"/>
        </w:rPr>
      </w:pPr>
      <w:r w:rsidRPr="00DC53A0">
        <w:rPr>
          <w:rFonts w:ascii="Cambria" w:hAnsi="Cambria" w:cs="Cambria"/>
          <w:sz w:val="24"/>
          <w:szCs w:val="24"/>
        </w:rPr>
        <w:t xml:space="preserve">3a) Pełnomocnictwo do reprezentacji </w:t>
      </w:r>
      <w:r w:rsidRPr="00DC53A0">
        <w:rPr>
          <w:rFonts w:ascii="Cambria" w:hAnsi="Cambria" w:cs="Cambria"/>
          <w:i/>
          <w:sz w:val="24"/>
          <w:szCs w:val="24"/>
        </w:rPr>
        <w:t>(jeżeli ma zastosowanie).</w:t>
      </w:r>
    </w:p>
    <w:p w14:paraId="39036468" w14:textId="77777777" w:rsidR="00023D82" w:rsidRPr="00DC53A0" w:rsidRDefault="00023D82" w:rsidP="007366F4">
      <w:pPr>
        <w:widowControl w:val="0"/>
        <w:suppressAutoHyphens w:val="0"/>
        <w:autoSpaceDE w:val="0"/>
        <w:autoSpaceDN w:val="0"/>
        <w:adjustRightInd w:val="0"/>
        <w:rPr>
          <w:rFonts w:ascii="Cambria" w:hAnsi="Cambria" w:cs="†¯øw≥¸"/>
        </w:rPr>
      </w:pPr>
    </w:p>
    <w:tbl>
      <w:tblPr>
        <w:tblW w:w="0" w:type="auto"/>
        <w:jc w:val="center"/>
        <w:tblLook w:val="01E0" w:firstRow="1" w:lastRow="1" w:firstColumn="1" w:lastColumn="1" w:noHBand="0" w:noVBand="0"/>
      </w:tblPr>
      <w:tblGrid>
        <w:gridCol w:w="3960"/>
        <w:gridCol w:w="1009"/>
        <w:gridCol w:w="3405"/>
      </w:tblGrid>
      <w:tr w:rsidR="00240780" w:rsidRPr="007366F4" w14:paraId="09B3AF09" w14:textId="77777777" w:rsidTr="007507AD">
        <w:trPr>
          <w:trHeight w:val="372"/>
          <w:jc w:val="center"/>
        </w:trPr>
        <w:tc>
          <w:tcPr>
            <w:tcW w:w="3960" w:type="dxa"/>
          </w:tcPr>
          <w:p w14:paraId="522FC711" w14:textId="77777777" w:rsidR="00D253E3" w:rsidRPr="00DC53A0" w:rsidRDefault="00D253E3" w:rsidP="007366F4">
            <w:pPr>
              <w:spacing w:after="0"/>
              <w:jc w:val="center"/>
              <w:rPr>
                <w:rFonts w:ascii="Cambria" w:hAnsi="Cambria"/>
                <w:i/>
                <w:sz w:val="24"/>
                <w:szCs w:val="24"/>
              </w:rPr>
            </w:pPr>
            <w:r w:rsidRPr="00DC53A0">
              <w:rPr>
                <w:rFonts w:ascii="Cambria" w:hAnsi="Cambria"/>
                <w:b/>
                <w:sz w:val="24"/>
                <w:szCs w:val="24"/>
              </w:rPr>
              <w:t>W imieniu Zamawiającego:</w:t>
            </w:r>
          </w:p>
        </w:tc>
        <w:tc>
          <w:tcPr>
            <w:tcW w:w="1009" w:type="dxa"/>
          </w:tcPr>
          <w:p w14:paraId="0DF4B67D" w14:textId="77777777" w:rsidR="00D253E3" w:rsidRPr="00DC53A0" w:rsidRDefault="00D253E3" w:rsidP="007366F4">
            <w:pPr>
              <w:spacing w:after="0"/>
              <w:jc w:val="center"/>
              <w:rPr>
                <w:rFonts w:ascii="Cambria" w:hAnsi="Cambria"/>
                <w:sz w:val="24"/>
                <w:szCs w:val="24"/>
              </w:rPr>
            </w:pPr>
          </w:p>
        </w:tc>
        <w:tc>
          <w:tcPr>
            <w:tcW w:w="3405" w:type="dxa"/>
          </w:tcPr>
          <w:p w14:paraId="00098EB0" w14:textId="77777777" w:rsidR="00D253E3" w:rsidRPr="007507AD" w:rsidRDefault="00D253E3" w:rsidP="007366F4">
            <w:pPr>
              <w:spacing w:after="0"/>
              <w:jc w:val="center"/>
              <w:rPr>
                <w:rFonts w:ascii="Cambria" w:hAnsi="Cambria"/>
                <w:i/>
                <w:sz w:val="24"/>
                <w:szCs w:val="24"/>
              </w:rPr>
            </w:pPr>
            <w:r w:rsidRPr="00DC53A0">
              <w:rPr>
                <w:rFonts w:ascii="Cambria" w:hAnsi="Cambria"/>
                <w:b/>
                <w:sz w:val="24"/>
                <w:szCs w:val="24"/>
              </w:rPr>
              <w:t>W imieniu Wykonawcy:</w:t>
            </w:r>
          </w:p>
        </w:tc>
      </w:tr>
    </w:tbl>
    <w:p w14:paraId="15661E47" w14:textId="77777777" w:rsidR="008114D9" w:rsidRDefault="008114D9" w:rsidP="007366F4">
      <w:pPr>
        <w:rPr>
          <w:rFonts w:ascii="Cambria" w:hAnsi="Cambria"/>
        </w:rPr>
      </w:pPr>
    </w:p>
    <w:p w14:paraId="11050C25" w14:textId="7859502F" w:rsidR="007C031C" w:rsidRDefault="008114D9" w:rsidP="007366F4">
      <w:pPr>
        <w:rPr>
          <w:rFonts w:ascii="Cambria" w:hAnsi="Cambria"/>
        </w:rPr>
      </w:pPr>
      <w:r>
        <w:rPr>
          <w:rFonts w:ascii="Cambria" w:hAnsi="Cambria"/>
        </w:rPr>
        <w:t>Załączniki do umowy:</w:t>
      </w:r>
    </w:p>
    <w:p w14:paraId="562F9C4A" w14:textId="6E781BB3" w:rsidR="008114D9" w:rsidRPr="008114D9" w:rsidRDefault="008114D9" w:rsidP="007366F4">
      <w:pPr>
        <w:rPr>
          <w:rFonts w:ascii="Cambria" w:hAnsi="Cambria"/>
        </w:rPr>
      </w:pPr>
      <w:r w:rsidRPr="008114D9">
        <w:rPr>
          <w:rFonts w:ascii="Cambria" w:hAnsi="Cambria"/>
        </w:rPr>
        <w:t>Z</w:t>
      </w:r>
      <w:r>
        <w:rPr>
          <w:rFonts w:ascii="Cambria" w:hAnsi="Cambria"/>
        </w:rPr>
        <w:t>ał</w:t>
      </w:r>
      <w:r w:rsidRPr="008114D9">
        <w:rPr>
          <w:rFonts w:ascii="Cambria" w:hAnsi="Cambria"/>
        </w:rPr>
        <w:t xml:space="preserve">. Nr 1: </w:t>
      </w:r>
      <w:r w:rsidRPr="008114D9">
        <w:rPr>
          <w:rFonts w:ascii="Cambria" w:hAnsi="Cambria" w:cs="Cambria"/>
        </w:rPr>
        <w:t>Szczegółowy opis przedmiotu zamówienia</w:t>
      </w:r>
    </w:p>
    <w:sectPr w:rsidR="008114D9" w:rsidRPr="008114D9" w:rsidSect="003B266A">
      <w:headerReference w:type="default" r:id="rId9"/>
      <w:footerReference w:type="default" r:id="rId10"/>
      <w:headerReference w:type="first" r:id="rId11"/>
      <w:pgSz w:w="11906" w:h="16838"/>
      <w:pgMar w:top="1418" w:right="1418" w:bottom="843" w:left="1418" w:header="242" w:footer="12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5B28D" w14:textId="77777777" w:rsidR="00934186" w:rsidRDefault="00934186" w:rsidP="00023D82">
      <w:pPr>
        <w:spacing w:after="0" w:line="240" w:lineRule="auto"/>
      </w:pPr>
      <w:r>
        <w:separator/>
      </w:r>
    </w:p>
  </w:endnote>
  <w:endnote w:type="continuationSeparator" w:id="0">
    <w:p w14:paraId="2018DCCA" w14:textId="77777777" w:rsidR="00934186" w:rsidRDefault="00934186" w:rsidP="00023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BoldMT">
    <w:charset w:val="00"/>
    <w:family w:val="auto"/>
    <w:pitch w:val="variable"/>
    <w:sig w:usb0="00000005" w:usb1="C0007843" w:usb2="00000009" w:usb3="00000000" w:csb0="000001FF" w:csb1="00000000"/>
  </w:font>
  <w:font w:name="†¯øw≥¸">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ArialNarrow,Bold">
    <w:panose1 w:val="00000000000000000000"/>
    <w:charset w:val="EE"/>
    <w:family w:val="auto"/>
    <w:notTrueType/>
    <w:pitch w:val="default"/>
    <w:sig w:usb0="00000005" w:usb1="00000000" w:usb2="00000000" w:usb3="00000000" w:csb0="00000002" w:csb1="00000000"/>
  </w:font>
  <w:font w:name="ArialNarrow">
    <w:charset w:val="00"/>
    <w:family w:val="auto"/>
    <w:pitch w:val="variable"/>
    <w:sig w:usb0="00000287" w:usb1="00000800" w:usb2="00000000" w:usb3="00000000" w:csb0="0000009F" w:csb1="00000000"/>
  </w:font>
  <w:font w:name="01¯øw≥¸">
    <w:altName w:val="Times New Roman"/>
    <w:panose1 w:val="00000000000000000000"/>
    <w:charset w:val="4D"/>
    <w:family w:val="auto"/>
    <w:notTrueType/>
    <w:pitch w:val="default"/>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22D32" w14:textId="3E5A4F44" w:rsidR="001B1AB4" w:rsidRDefault="001B1AB4">
    <w:pPr>
      <w:pStyle w:val="Stopka"/>
    </w:pPr>
    <w:r>
      <w:rPr>
        <w:rFonts w:ascii="Cambria" w:hAnsi="Cambria" w:cs="Cambria"/>
        <w:sz w:val="20"/>
        <w:bdr w:val="single" w:sz="4" w:space="0" w:color="000000"/>
      </w:rPr>
      <w:tab/>
      <w:t xml:space="preserve">Załącznik Nr </w:t>
    </w:r>
    <w:r w:rsidR="00417808">
      <w:rPr>
        <w:rFonts w:ascii="Cambria" w:hAnsi="Cambria" w:cs="Cambria"/>
        <w:sz w:val="20"/>
        <w:bdr w:val="single" w:sz="4" w:space="0" w:color="000000"/>
      </w:rPr>
      <w:t>3</w:t>
    </w:r>
    <w:r w:rsidR="0033317C">
      <w:rPr>
        <w:rFonts w:ascii="Cambria" w:hAnsi="Cambria" w:cs="Cambria"/>
        <w:sz w:val="20"/>
        <w:bdr w:val="single" w:sz="4" w:space="0" w:color="000000"/>
      </w:rPr>
      <w:t xml:space="preserve"> </w:t>
    </w:r>
    <w:r>
      <w:rPr>
        <w:rFonts w:ascii="Cambria" w:hAnsi="Cambria" w:cs="Cambria"/>
        <w:sz w:val="20"/>
        <w:bdr w:val="single" w:sz="4" w:space="0" w:color="000000"/>
      </w:rPr>
      <w:t>do SWZ – Projekt umow</w:t>
    </w:r>
    <w:r w:rsidR="0033317C">
      <w:rPr>
        <w:rFonts w:ascii="Cambria" w:hAnsi="Cambria" w:cs="Cambria"/>
        <w:sz w:val="20"/>
        <w:bdr w:val="single" w:sz="4" w:space="0" w:color="000000"/>
      </w:rPr>
      <w:t>y</w:t>
    </w:r>
    <w:r>
      <w:rPr>
        <w:rFonts w:ascii="Cambria" w:hAnsi="Cambria" w:cs="Cambria"/>
        <w:sz w:val="20"/>
        <w:bdr w:val="single" w:sz="4" w:space="0" w:color="000000"/>
      </w:rPr>
      <w:tab/>
      <w:t xml:space="preserve">Strona </w:t>
    </w:r>
    <w:r w:rsidR="00FC78AC">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PAGE </w:instrText>
    </w:r>
    <w:r w:rsidR="00FC78AC">
      <w:rPr>
        <w:rFonts w:ascii="Cambria" w:hAnsi="Cambria" w:cs="Cambria"/>
        <w:b/>
        <w:sz w:val="20"/>
        <w:bdr w:val="single" w:sz="4" w:space="0" w:color="000000"/>
      </w:rPr>
      <w:fldChar w:fldCharType="separate"/>
    </w:r>
    <w:r w:rsidR="00723DB9">
      <w:rPr>
        <w:rFonts w:ascii="Cambria" w:hAnsi="Cambria" w:cs="Cambria"/>
        <w:b/>
        <w:noProof/>
        <w:sz w:val="20"/>
        <w:bdr w:val="single" w:sz="4" w:space="0" w:color="000000"/>
      </w:rPr>
      <w:t>18</w:t>
    </w:r>
    <w:r w:rsidR="00FC78AC">
      <w:rPr>
        <w:rFonts w:ascii="Cambria" w:hAnsi="Cambria" w:cs="Cambria"/>
        <w:b/>
        <w:sz w:val="20"/>
        <w:bdr w:val="single" w:sz="4" w:space="0" w:color="000000"/>
      </w:rPr>
      <w:fldChar w:fldCharType="end"/>
    </w:r>
    <w:r>
      <w:rPr>
        <w:rFonts w:ascii="Cambria" w:hAnsi="Cambria" w:cs="Cambria"/>
        <w:sz w:val="20"/>
        <w:bdr w:val="single" w:sz="4" w:space="0" w:color="000000"/>
      </w:rPr>
      <w:t xml:space="preserve"> z </w:t>
    </w:r>
    <w:r w:rsidR="00FC78AC">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NUMPAGES \* ARABIC </w:instrText>
    </w:r>
    <w:r w:rsidR="00FC78AC">
      <w:rPr>
        <w:rFonts w:ascii="Cambria" w:hAnsi="Cambria" w:cs="Cambria"/>
        <w:b/>
        <w:sz w:val="20"/>
        <w:bdr w:val="single" w:sz="4" w:space="0" w:color="000000"/>
      </w:rPr>
      <w:fldChar w:fldCharType="separate"/>
    </w:r>
    <w:r w:rsidR="00723DB9">
      <w:rPr>
        <w:rFonts w:ascii="Cambria" w:hAnsi="Cambria" w:cs="Cambria"/>
        <w:b/>
        <w:noProof/>
        <w:sz w:val="20"/>
        <w:bdr w:val="single" w:sz="4" w:space="0" w:color="000000"/>
      </w:rPr>
      <w:t>18</w:t>
    </w:r>
    <w:r w:rsidR="00FC78AC">
      <w:rPr>
        <w:rFonts w:ascii="Cambria" w:hAnsi="Cambria" w:cs="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E543B" w14:textId="77777777" w:rsidR="00934186" w:rsidRDefault="00934186" w:rsidP="00023D82">
      <w:pPr>
        <w:spacing w:after="0" w:line="240" w:lineRule="auto"/>
      </w:pPr>
      <w:r>
        <w:separator/>
      </w:r>
    </w:p>
  </w:footnote>
  <w:footnote w:type="continuationSeparator" w:id="0">
    <w:p w14:paraId="06112FD9" w14:textId="77777777" w:rsidR="00934186" w:rsidRDefault="00934186" w:rsidP="00023D82">
      <w:pPr>
        <w:spacing w:after="0" w:line="240" w:lineRule="auto"/>
      </w:pPr>
      <w:r>
        <w:continuationSeparator/>
      </w:r>
    </w:p>
  </w:footnote>
  <w:footnote w:id="1">
    <w:p w14:paraId="7136DC05"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60A3A25A"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00983E53"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 w:id="4">
    <w:p w14:paraId="59B1F6C9" w14:textId="77777777" w:rsidR="00F23A0B" w:rsidRPr="00F23A0B" w:rsidRDefault="00F23A0B" w:rsidP="00F23A0B">
      <w:pPr>
        <w:pStyle w:val="Tekstprzypisudolnego"/>
        <w:rPr>
          <w:rFonts w:ascii="Cambria" w:hAnsi="Cambria"/>
          <w:b/>
          <w:bCs/>
        </w:rPr>
      </w:pPr>
      <w:r w:rsidRPr="00F23A0B">
        <w:rPr>
          <w:rStyle w:val="Odwoanieprzypisudolnego"/>
          <w:rFonts w:ascii="Cambria" w:hAnsi="Cambria"/>
          <w:b/>
          <w:bCs/>
        </w:rPr>
        <w:footnoteRef/>
      </w:r>
      <w:r w:rsidRPr="00F23A0B">
        <w:rPr>
          <w:rFonts w:ascii="Cambria" w:hAnsi="Cambria"/>
          <w:b/>
          <w:bCs/>
        </w:rPr>
        <w:t xml:space="preserve"> </w:t>
      </w:r>
      <w:proofErr w:type="spellStart"/>
      <w:r w:rsidRPr="00F23A0B">
        <w:rPr>
          <w:rFonts w:ascii="Cambria" w:hAnsi="Cambria"/>
          <w:b/>
          <w:bCs/>
        </w:rPr>
        <w:t>Wpisac</w:t>
      </w:r>
      <w:proofErr w:type="spellEnd"/>
      <w:r w:rsidRPr="00F23A0B">
        <w:rPr>
          <w:rFonts w:ascii="Cambria" w:hAnsi="Cambria"/>
          <w:b/>
          <w:bCs/>
        </w:rPr>
        <w:t xml:space="preserve">́ odpowiedni numer </w:t>
      </w:r>
      <w:proofErr w:type="spellStart"/>
      <w:r w:rsidRPr="00F23A0B">
        <w:rPr>
          <w:rFonts w:ascii="Cambria" w:hAnsi="Cambria"/>
          <w:b/>
          <w:bCs/>
        </w:rPr>
        <w:t>części</w:t>
      </w:r>
      <w:proofErr w:type="spellEnd"/>
      <w:r w:rsidRPr="00F23A0B">
        <w:rPr>
          <w:rFonts w:ascii="Cambria" w:hAnsi="Cambria"/>
          <w:b/>
          <w:bCs/>
        </w:rPr>
        <w:t>.</w:t>
      </w:r>
    </w:p>
  </w:footnote>
  <w:footnote w:id="5">
    <w:p w14:paraId="1B557103" w14:textId="77777777" w:rsidR="00F23A0B" w:rsidRPr="00D129CE" w:rsidRDefault="00F23A0B" w:rsidP="00F23A0B">
      <w:pPr>
        <w:pStyle w:val="Tekstprzypisudolnego"/>
        <w:rPr>
          <w:rFonts w:ascii="Cambria" w:hAnsi="Cambria"/>
          <w:sz w:val="18"/>
          <w:szCs w:val="18"/>
        </w:rPr>
      </w:pPr>
      <w:r w:rsidRPr="00F23A0B">
        <w:rPr>
          <w:rStyle w:val="Odwoanieprzypisudolnego"/>
          <w:rFonts w:ascii="Cambria" w:hAnsi="Cambria"/>
          <w:b/>
          <w:bCs/>
        </w:rPr>
        <w:footnoteRef/>
      </w:r>
      <w:r w:rsidRPr="00F23A0B">
        <w:rPr>
          <w:rFonts w:ascii="Cambria" w:hAnsi="Cambria"/>
          <w:b/>
          <w:bCs/>
        </w:rPr>
        <w:t xml:space="preserve"> </w:t>
      </w:r>
      <w:proofErr w:type="spellStart"/>
      <w:r w:rsidRPr="00F23A0B">
        <w:rPr>
          <w:rFonts w:ascii="Cambria" w:hAnsi="Cambria"/>
          <w:b/>
          <w:bCs/>
        </w:rPr>
        <w:t>Wpisac</w:t>
      </w:r>
      <w:proofErr w:type="spellEnd"/>
      <w:r w:rsidRPr="00F23A0B">
        <w:rPr>
          <w:rFonts w:ascii="Cambria" w:hAnsi="Cambria"/>
          <w:b/>
          <w:bCs/>
        </w:rPr>
        <w:t xml:space="preserve">́ odpowiednią </w:t>
      </w:r>
      <w:proofErr w:type="spellStart"/>
      <w:r w:rsidRPr="00F23A0B">
        <w:rPr>
          <w:rFonts w:ascii="Cambria" w:hAnsi="Cambria"/>
          <w:b/>
          <w:bCs/>
        </w:rPr>
        <w:t>nazwe</w:t>
      </w:r>
      <w:proofErr w:type="spellEnd"/>
      <w:r w:rsidRPr="00F23A0B">
        <w:rPr>
          <w:rFonts w:ascii="Cambria" w:hAnsi="Cambria"/>
          <w:b/>
          <w:bCs/>
        </w:rPr>
        <w:t xml:space="preserve">̨ danej </w:t>
      </w:r>
      <w:proofErr w:type="spellStart"/>
      <w:r w:rsidRPr="00F23A0B">
        <w:rPr>
          <w:rFonts w:ascii="Cambria" w:hAnsi="Cambria"/>
          <w:b/>
          <w:bCs/>
        </w:rPr>
        <w:t>częśc</w:t>
      </w:r>
      <w:proofErr w:type="spellEnd"/>
      <w:r w:rsidRPr="00F23A0B">
        <w:rPr>
          <w:rFonts w:ascii="Cambria" w:hAnsi="Cambria"/>
          <w:b/>
          <w:bCs/>
        </w:rPr>
        <w:t xml:space="preserve">́ </w:t>
      </w:r>
      <w:proofErr w:type="spellStart"/>
      <w:r w:rsidRPr="00F23A0B">
        <w:rPr>
          <w:rFonts w:ascii="Cambria" w:hAnsi="Cambria"/>
          <w:b/>
          <w:bCs/>
        </w:rPr>
        <w:t>zamówienia</w:t>
      </w:r>
      <w:proofErr w:type="spellEnd"/>
      <w:r w:rsidRPr="00F23A0B">
        <w:rPr>
          <w:rFonts w:ascii="Cambria" w:hAnsi="Cambria"/>
          <w:b/>
          <w:bCs/>
        </w:rPr>
        <w:t>.</w:t>
      </w:r>
    </w:p>
  </w:footnote>
  <w:footnote w:id="6">
    <w:p w14:paraId="6DE302B2" w14:textId="6AAFC581" w:rsidR="00FA1E23" w:rsidRPr="00FA1E23" w:rsidRDefault="00FA1E23">
      <w:pPr>
        <w:pStyle w:val="Tekstprzypisudolnego"/>
        <w:rPr>
          <w:rFonts w:ascii="Cambria" w:hAnsi="Cambria"/>
        </w:rPr>
      </w:pPr>
      <w:r w:rsidRPr="00FA1E23">
        <w:rPr>
          <w:rStyle w:val="Odwoanieprzypisudolnego"/>
          <w:rFonts w:ascii="Cambria" w:hAnsi="Cambria"/>
        </w:rPr>
        <w:footnoteRef/>
      </w:r>
      <w:r w:rsidRPr="00FA1E23">
        <w:rPr>
          <w:rFonts w:ascii="Cambria" w:hAnsi="Cambria"/>
        </w:rPr>
        <w:t xml:space="preserve"> Zapisy odpowiednio dla danych części zamówienia, w których będą zawierane umowy.</w:t>
      </w:r>
    </w:p>
  </w:footnote>
  <w:footnote w:id="7">
    <w:p w14:paraId="6DDD59F1" w14:textId="72734B1D" w:rsidR="00A0172D" w:rsidRDefault="00A0172D">
      <w:pPr>
        <w:pStyle w:val="Tekstprzypisudolnego"/>
      </w:pPr>
      <w:r>
        <w:rPr>
          <w:rStyle w:val="Odwoanieprzypisudolnego"/>
        </w:rPr>
        <w:footnoteRef/>
      </w:r>
      <w:r>
        <w:t xml:space="preserve"> Termin określono w rozdziale 5 SWZ i będą wpisane w zależności od poszczególnych szczęści zamówienia. </w:t>
      </w:r>
    </w:p>
  </w:footnote>
  <w:footnote w:id="8">
    <w:p w14:paraId="34CBDA02" w14:textId="0D1CC69B" w:rsidR="006C4DBE" w:rsidRDefault="006C4DBE">
      <w:pPr>
        <w:pStyle w:val="Tekstprzypisudolnego"/>
      </w:pPr>
      <w:r>
        <w:rPr>
          <w:rStyle w:val="Odwoanieprzypisudolnego"/>
        </w:rPr>
        <w:footnoteRef/>
      </w:r>
      <w:r>
        <w:t xml:space="preserve"> </w:t>
      </w:r>
      <w:r w:rsidRPr="00DB4447">
        <w:rPr>
          <w:rFonts w:ascii="Cambria" w:hAnsi="Cambria"/>
        </w:rPr>
        <w:t>Uzupełnić zgodnie z załącznikiem 1 do SWZ odpowiednio dla części zamówienia, w której zawierana jest umowa.</w:t>
      </w:r>
    </w:p>
  </w:footnote>
  <w:footnote w:id="9">
    <w:p w14:paraId="21B2CA67" w14:textId="464A9D43" w:rsidR="009E7DB3" w:rsidRPr="009E7DB3" w:rsidRDefault="009E7DB3">
      <w:pPr>
        <w:pStyle w:val="Tekstprzypisudolnego"/>
        <w:rPr>
          <w:rFonts w:ascii="Cambria" w:hAnsi="Cambria"/>
        </w:rPr>
      </w:pPr>
      <w:r w:rsidRPr="009E7DB3">
        <w:rPr>
          <w:rStyle w:val="Odwoanieprzypisudolnego"/>
          <w:rFonts w:ascii="Cambria" w:hAnsi="Cambria"/>
        </w:rPr>
        <w:footnoteRef/>
      </w:r>
      <w:r w:rsidRPr="009E7DB3">
        <w:rPr>
          <w:rFonts w:ascii="Cambria" w:hAnsi="Cambria"/>
        </w:rPr>
        <w:t xml:space="preserve"> Zgodnie z SOPZ w zależności od części zamówienia.</w:t>
      </w:r>
    </w:p>
  </w:footnote>
  <w:footnote w:id="10">
    <w:p w14:paraId="5AD7F422" w14:textId="77777777" w:rsidR="007507AD" w:rsidRPr="00DB4447" w:rsidRDefault="007507AD" w:rsidP="007507AD">
      <w:pPr>
        <w:pStyle w:val="Tekstprzypisudolnego"/>
        <w:ind w:left="142" w:hanging="142"/>
        <w:rPr>
          <w:rFonts w:ascii="Cambria" w:hAnsi="Cambria"/>
        </w:rPr>
      </w:pPr>
      <w:r w:rsidRPr="00DB4447">
        <w:rPr>
          <w:rStyle w:val="Odwoanieprzypisudolnego"/>
          <w:rFonts w:ascii="Cambria" w:hAnsi="Cambria"/>
        </w:rPr>
        <w:footnoteRef/>
      </w:r>
      <w:r w:rsidRPr="00DB4447">
        <w:rPr>
          <w:rFonts w:ascii="Cambria" w:hAnsi="Cambria"/>
        </w:rPr>
        <w:t xml:space="preserve"> Uzupełnić zgodnie z załącznikiem 1 do SWZ odpowiednio dla części zamówienia, w której zawierana jest umowa.</w:t>
      </w:r>
    </w:p>
  </w:footnote>
  <w:footnote w:id="11">
    <w:p w14:paraId="05F6F154" w14:textId="53A8A7E0" w:rsidR="00DB4447" w:rsidRPr="00DB4447" w:rsidRDefault="00DB4447" w:rsidP="00DB4447">
      <w:pPr>
        <w:pStyle w:val="Tekstprzypisudolnego"/>
        <w:ind w:left="142" w:hanging="142"/>
        <w:rPr>
          <w:rFonts w:ascii="Cambria" w:hAnsi="Cambria"/>
        </w:rPr>
      </w:pPr>
      <w:r w:rsidRPr="00DB4447">
        <w:rPr>
          <w:rStyle w:val="Odwoanieprzypisudolnego"/>
          <w:rFonts w:ascii="Cambria" w:hAnsi="Cambria"/>
        </w:rPr>
        <w:footnoteRef/>
      </w:r>
      <w:r w:rsidRPr="00DB4447">
        <w:rPr>
          <w:rFonts w:ascii="Cambria" w:hAnsi="Cambria"/>
        </w:rPr>
        <w:t xml:space="preserve"> Uzupełnić zgodnie z załącznikiem 1 do SWZ odpowiednio dla części zamówienia, w której zawierana jest umowa.</w:t>
      </w:r>
    </w:p>
  </w:footnote>
  <w:footnote w:id="12">
    <w:p w14:paraId="58F0C4D6" w14:textId="77777777" w:rsidR="00DB4447" w:rsidRPr="00DB4447" w:rsidRDefault="00DB4447" w:rsidP="00DB4447">
      <w:pPr>
        <w:pStyle w:val="Tekstprzypisudolnego"/>
        <w:ind w:left="142" w:hanging="142"/>
        <w:rPr>
          <w:rFonts w:ascii="Cambria" w:hAnsi="Cambria"/>
        </w:rPr>
      </w:pPr>
      <w:r w:rsidRPr="00DB4447">
        <w:rPr>
          <w:rStyle w:val="Odwoanieprzypisudolnego"/>
          <w:rFonts w:ascii="Cambria" w:hAnsi="Cambria"/>
        </w:rPr>
        <w:footnoteRef/>
      </w:r>
      <w:r w:rsidRPr="00DB4447">
        <w:rPr>
          <w:rFonts w:ascii="Cambria" w:hAnsi="Cambria"/>
        </w:rPr>
        <w:t xml:space="preserve"> Uzupełnić zgodnie z załącznikiem 1 do SWZ odpowiednio dla części zamówienia, w której zawierana jest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D885" w14:textId="21722377" w:rsidR="002F73CB" w:rsidRDefault="002F73CB" w:rsidP="002F73CB">
    <w:pPr>
      <w:pStyle w:val="Nagwek"/>
      <w:jc w:val="center"/>
    </w:pPr>
  </w:p>
  <w:p w14:paraId="45F71A04" w14:textId="77777777" w:rsidR="002F73CB" w:rsidRPr="002F73CB" w:rsidRDefault="002F73CB" w:rsidP="002F73CB">
    <w:pPr>
      <w:pStyle w:val="Nagwek"/>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66680" w14:textId="37786973" w:rsidR="003B266A" w:rsidRDefault="003B266A">
    <w:pPr>
      <w:pStyle w:val="Nagwek"/>
    </w:pPr>
    <w:r>
      <w:fldChar w:fldCharType="begin"/>
    </w:r>
    <w:r>
      <w:instrText xml:space="preserve"> INCLUDEPICTURE "https://www.gov.pl/attachment/5bda6730-33a5-4fff-a9b4-c0ead6f43bce" \* MERGEFORMATINET </w:instrText>
    </w:r>
    <w: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Pr>
        <w:noProof/>
      </w:rPr>
      <w:fldChar w:fldCharType="begin"/>
    </w:r>
    <w:r>
      <w:rPr>
        <w:noProof/>
      </w:rPr>
      <w:instrText xml:space="preserve"> INCLUDEPICTURE  "https://www.gov.pl/attachment/5bda6730-33a5-4fff-a9b4-c0ead6f43bce" \* MERGEFORMATINET </w:instrText>
    </w:r>
    <w:r>
      <w:rPr>
        <w:noProof/>
      </w:rPr>
      <w:fldChar w:fldCharType="separate"/>
    </w:r>
    <w:r w:rsidR="007D076F">
      <w:rPr>
        <w:noProof/>
      </w:rPr>
      <w:fldChar w:fldCharType="begin"/>
    </w:r>
    <w:r w:rsidR="007D076F">
      <w:rPr>
        <w:noProof/>
      </w:rPr>
      <w:instrText xml:space="preserve"> INCLUDEPICTURE  "https://www.gov.pl/attachment/5bda6730-33a5-4fff-a9b4-c0ead6f43bce" \* MERGEFORMATINET </w:instrText>
    </w:r>
    <w:r w:rsidR="007D076F">
      <w:rPr>
        <w:noProof/>
      </w:rPr>
      <w:fldChar w:fldCharType="separate"/>
    </w:r>
    <w:r w:rsidR="00C85593">
      <w:rPr>
        <w:noProof/>
      </w:rPr>
      <w:fldChar w:fldCharType="begin"/>
    </w:r>
    <w:r w:rsidR="00C85593">
      <w:rPr>
        <w:noProof/>
      </w:rPr>
      <w:instrText xml:space="preserve"> INCLUDEPICTURE  "https://www.gov.pl/attachment/5bda6730-33a5-4fff-a9b4-c0ead6f43bce" \* MERGEFORMATINET </w:instrText>
    </w:r>
    <w:r w:rsidR="00C85593">
      <w:rPr>
        <w:noProof/>
      </w:rPr>
      <w:fldChar w:fldCharType="separate"/>
    </w:r>
    <w:r w:rsidR="00A476C3">
      <w:rPr>
        <w:noProof/>
      </w:rPr>
      <w:fldChar w:fldCharType="begin"/>
    </w:r>
    <w:r w:rsidR="00A476C3">
      <w:rPr>
        <w:noProof/>
      </w:rPr>
      <w:instrText xml:space="preserve"> INCLUDEPICTURE  "https://www.gov.pl/attachment/5bda6730-33a5-4fff-a9b4-c0ead6f43bce" \* MERGEFORMATINET </w:instrText>
    </w:r>
    <w:r w:rsidR="00A476C3">
      <w:rPr>
        <w:noProof/>
      </w:rPr>
      <w:fldChar w:fldCharType="separate"/>
    </w:r>
    <w:r w:rsidR="00477AF6">
      <w:rPr>
        <w:noProof/>
      </w:rPr>
      <w:fldChar w:fldCharType="begin"/>
    </w:r>
    <w:r w:rsidR="00477AF6">
      <w:rPr>
        <w:noProof/>
      </w:rPr>
      <w:instrText xml:space="preserve"> INCLUDEPICTURE  "https://www.gov.pl/attachment/5bda6730-33a5-4fff-a9b4-c0ead6f43bce" \* MERGEFORMATINET </w:instrText>
    </w:r>
    <w:r w:rsidR="00477AF6">
      <w:rPr>
        <w:noProof/>
      </w:rPr>
      <w:fldChar w:fldCharType="separate"/>
    </w:r>
    <w:r w:rsidR="00953EF5">
      <w:rPr>
        <w:noProof/>
      </w:rPr>
      <w:fldChar w:fldCharType="begin"/>
    </w:r>
    <w:r w:rsidR="00953EF5">
      <w:rPr>
        <w:noProof/>
      </w:rPr>
      <w:instrText xml:space="preserve"> INCLUDEPICTURE  "https://www.gov.pl/attachment/5bda6730-33a5-4fff-a9b4-c0ead6f43bce" \* MERGEFORMATINET </w:instrText>
    </w:r>
    <w:r w:rsidR="00953EF5">
      <w:rPr>
        <w:noProof/>
      </w:rPr>
      <w:fldChar w:fldCharType="separate"/>
    </w:r>
    <w:r w:rsidR="00477D62">
      <w:rPr>
        <w:noProof/>
      </w:rPr>
      <w:fldChar w:fldCharType="begin"/>
    </w:r>
    <w:r w:rsidR="00477D62">
      <w:rPr>
        <w:noProof/>
      </w:rPr>
      <w:instrText xml:space="preserve"> INCLUDEPICTURE  "https://www.gov.pl/attachment/5bda6730-33a5-4fff-a9b4-c0ead6f43bce" \* MERGEFORMATINET </w:instrText>
    </w:r>
    <w:r w:rsidR="00477D62">
      <w:rPr>
        <w:noProof/>
      </w:rPr>
      <w:fldChar w:fldCharType="separate"/>
    </w:r>
    <w:r w:rsidR="00953CFA">
      <w:rPr>
        <w:noProof/>
      </w:rPr>
      <w:fldChar w:fldCharType="begin"/>
    </w:r>
    <w:r w:rsidR="00953CFA">
      <w:rPr>
        <w:noProof/>
      </w:rPr>
      <w:instrText xml:space="preserve"> INCLUDEPICTURE  "https://www.gov.pl/attachment/5bda6730-33a5-4fff-a9b4-c0ead6f43bce" \* MERGEFORMATINET </w:instrText>
    </w:r>
    <w:r w:rsidR="00953CFA">
      <w:rPr>
        <w:noProof/>
      </w:rPr>
      <w:fldChar w:fldCharType="separate"/>
    </w:r>
    <w:r w:rsidR="00934186">
      <w:rPr>
        <w:noProof/>
      </w:rPr>
      <w:fldChar w:fldCharType="begin"/>
    </w:r>
    <w:r w:rsidR="00934186">
      <w:rPr>
        <w:noProof/>
      </w:rPr>
      <w:instrText xml:space="preserve"> </w:instrText>
    </w:r>
    <w:r w:rsidR="00934186">
      <w:rPr>
        <w:noProof/>
      </w:rPr>
      <w:instrText>INCLUDEPICTURE  "https://www.gov.pl/attachment/5bda67</w:instrText>
    </w:r>
    <w:r w:rsidR="00934186">
      <w:rPr>
        <w:noProof/>
      </w:rPr>
      <w:instrText>30-33a5-4fff-a9b4-c0ead6f43bce" \* MERGEFORMATINET</w:instrText>
    </w:r>
    <w:r w:rsidR="00934186">
      <w:rPr>
        <w:noProof/>
      </w:rPr>
      <w:instrText xml:space="preserve"> </w:instrText>
    </w:r>
    <w:r w:rsidR="00934186">
      <w:rPr>
        <w:noProof/>
      </w:rPr>
      <w:fldChar w:fldCharType="separate"/>
    </w:r>
    <w:r w:rsidR="008114D9">
      <w:rPr>
        <w:noProof/>
      </w:rPr>
      <w:pict w14:anchorId="6141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KPO" style="width:455.25pt;height:59.25pt;mso-width-percent:0;mso-height-percent:0;mso-width-percent:0;mso-height-percent:0">
          <v:imagedata r:id="rId1" r:href="rId2"/>
        </v:shape>
      </w:pict>
    </w:r>
    <w:r w:rsidR="00934186">
      <w:rPr>
        <w:noProof/>
      </w:rPr>
      <w:fldChar w:fldCharType="end"/>
    </w:r>
    <w:r w:rsidR="00953CFA">
      <w:rPr>
        <w:noProof/>
      </w:rPr>
      <w:fldChar w:fldCharType="end"/>
    </w:r>
    <w:r w:rsidR="00477D62">
      <w:rPr>
        <w:noProof/>
      </w:rPr>
      <w:fldChar w:fldCharType="end"/>
    </w:r>
    <w:r w:rsidR="00953EF5">
      <w:rPr>
        <w:noProof/>
      </w:rPr>
      <w:fldChar w:fldCharType="end"/>
    </w:r>
    <w:r w:rsidR="00477AF6">
      <w:rPr>
        <w:noProof/>
      </w:rPr>
      <w:fldChar w:fldCharType="end"/>
    </w:r>
    <w:r w:rsidR="00A476C3">
      <w:rPr>
        <w:noProof/>
      </w:rPr>
      <w:fldChar w:fldCharType="end"/>
    </w:r>
    <w:r w:rsidR="00C85593">
      <w:rPr>
        <w:noProof/>
      </w:rPr>
      <w:fldChar w:fldCharType="end"/>
    </w:r>
    <w:r w:rsidR="007D076F">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F2C0761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3" w15:restartNumberingAfterBreak="0">
    <w:nsid w:val="00000006"/>
    <w:multiLevelType w:val="singleLevel"/>
    <w:tmpl w:val="04150011"/>
    <w:lvl w:ilvl="0">
      <w:start w:val="1"/>
      <w:numFmt w:val="decimal"/>
      <w:lvlText w:val="%1)"/>
      <w:lvlJc w:val="left"/>
      <w:pPr>
        <w:ind w:left="928" w:hanging="360"/>
      </w:pPr>
      <w:rPr>
        <w:rFonts w:hint="default"/>
        <w:sz w:val="24"/>
        <w:szCs w:val="24"/>
      </w:rPr>
    </w:lvl>
  </w:abstractNum>
  <w:abstractNum w:abstractNumId="4" w15:restartNumberingAfterBreak="0">
    <w:nsid w:val="00000008"/>
    <w:multiLevelType w:val="singleLevel"/>
    <w:tmpl w:val="D6C0FD60"/>
    <w:name w:val="WW8Num8"/>
    <w:lvl w:ilvl="0">
      <w:start w:val="1"/>
      <w:numFmt w:val="lowerLetter"/>
      <w:lvlText w:val="%1)"/>
      <w:lvlJc w:val="left"/>
      <w:pPr>
        <w:tabs>
          <w:tab w:val="num" w:pos="0"/>
        </w:tabs>
        <w:ind w:left="720" w:hanging="360"/>
      </w:pPr>
      <w:rPr>
        <w:rFonts w:ascii="Cambria" w:eastAsia="Calibri" w:hAnsi="Cambria" w:cs="Arial"/>
        <w:b/>
        <w:i w:val="0"/>
        <w:sz w:val="24"/>
        <w:szCs w:val="24"/>
      </w:rPr>
    </w:lvl>
  </w:abstractNum>
  <w:abstractNum w:abstractNumId="5" w15:restartNumberingAfterBreak="0">
    <w:nsid w:val="00000009"/>
    <w:multiLevelType w:val="multilevel"/>
    <w:tmpl w:val="A706014A"/>
    <w:name w:val="WW8Num9"/>
    <w:lvl w:ilvl="0">
      <w:start w:val="1"/>
      <w:numFmt w:val="decimal"/>
      <w:lvlText w:val="%1)"/>
      <w:lvlJc w:val="left"/>
      <w:pPr>
        <w:tabs>
          <w:tab w:val="num" w:pos="350"/>
        </w:tabs>
        <w:ind w:left="1070" w:hanging="360"/>
      </w:pPr>
      <w:rPr>
        <w:rFonts w:ascii="Cambria" w:hAnsi="Cambria" w:cs="Cambria" w:hint="default"/>
      </w:rPr>
    </w:lvl>
    <w:lvl w:ilvl="1">
      <w:start w:val="1"/>
      <w:numFmt w:val="lowerLetter"/>
      <w:lvlText w:val="%2."/>
      <w:lvlJc w:val="left"/>
      <w:pPr>
        <w:tabs>
          <w:tab w:val="num" w:pos="350"/>
        </w:tabs>
        <w:ind w:left="1790" w:hanging="360"/>
      </w:pPr>
    </w:lvl>
    <w:lvl w:ilvl="2">
      <w:start w:val="1"/>
      <w:numFmt w:val="lowerRoman"/>
      <w:lvlText w:val="%3."/>
      <w:lvlJc w:val="right"/>
      <w:pPr>
        <w:tabs>
          <w:tab w:val="num" w:pos="350"/>
        </w:tabs>
        <w:ind w:left="2510" w:hanging="180"/>
      </w:pPr>
    </w:lvl>
    <w:lvl w:ilvl="3">
      <w:start w:val="1"/>
      <w:numFmt w:val="decimal"/>
      <w:lvlText w:val="%4."/>
      <w:lvlJc w:val="left"/>
      <w:pPr>
        <w:tabs>
          <w:tab w:val="num" w:pos="350"/>
        </w:tabs>
        <w:ind w:left="3230" w:hanging="360"/>
      </w:pPr>
    </w:lvl>
    <w:lvl w:ilvl="4">
      <w:start w:val="1"/>
      <w:numFmt w:val="lowerLetter"/>
      <w:lvlText w:val="%5."/>
      <w:lvlJc w:val="left"/>
      <w:pPr>
        <w:tabs>
          <w:tab w:val="num" w:pos="350"/>
        </w:tabs>
        <w:ind w:left="3950" w:hanging="360"/>
      </w:pPr>
    </w:lvl>
    <w:lvl w:ilvl="5">
      <w:start w:val="1"/>
      <w:numFmt w:val="lowerRoman"/>
      <w:lvlText w:val="%6."/>
      <w:lvlJc w:val="right"/>
      <w:pPr>
        <w:tabs>
          <w:tab w:val="num" w:pos="350"/>
        </w:tabs>
        <w:ind w:left="4670" w:hanging="180"/>
      </w:pPr>
    </w:lvl>
    <w:lvl w:ilvl="6">
      <w:start w:val="1"/>
      <w:numFmt w:val="decimal"/>
      <w:lvlText w:val="%7."/>
      <w:lvlJc w:val="left"/>
      <w:pPr>
        <w:tabs>
          <w:tab w:val="num" w:pos="350"/>
        </w:tabs>
        <w:ind w:left="5390" w:hanging="360"/>
      </w:pPr>
    </w:lvl>
    <w:lvl w:ilvl="7">
      <w:start w:val="1"/>
      <w:numFmt w:val="lowerLetter"/>
      <w:lvlText w:val="%8."/>
      <w:lvlJc w:val="left"/>
      <w:pPr>
        <w:tabs>
          <w:tab w:val="num" w:pos="350"/>
        </w:tabs>
        <w:ind w:left="6110" w:hanging="360"/>
      </w:pPr>
    </w:lvl>
    <w:lvl w:ilvl="8">
      <w:start w:val="1"/>
      <w:numFmt w:val="lowerRoman"/>
      <w:lvlText w:val="%9."/>
      <w:lvlJc w:val="right"/>
      <w:pPr>
        <w:tabs>
          <w:tab w:val="num" w:pos="350"/>
        </w:tabs>
        <w:ind w:left="6830" w:hanging="180"/>
      </w:pPr>
    </w:lvl>
  </w:abstractNum>
  <w:abstractNum w:abstractNumId="6"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8"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9"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10"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2"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3"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6"/>
    <w:multiLevelType w:val="singleLevel"/>
    <w:tmpl w:val="00000016"/>
    <w:name w:val="WW8Num22"/>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5" w15:restartNumberingAfterBreak="0">
    <w:nsid w:val="00000017"/>
    <w:multiLevelType w:val="multilevel"/>
    <w:tmpl w:val="83AE08DE"/>
    <w:name w:val="WW8Num23"/>
    <w:lvl w:ilvl="0">
      <w:start w:val="1"/>
      <w:numFmt w:val="decimal"/>
      <w:lvlText w:val="%1."/>
      <w:lvlJc w:val="left"/>
      <w:pPr>
        <w:tabs>
          <w:tab w:val="num" w:pos="0"/>
        </w:tabs>
        <w:ind w:left="720" w:hanging="360"/>
      </w:pPr>
      <w:rPr>
        <w:rFonts w:ascii="Cambria" w:hAnsi="Cambria" w:cs="Cambria" w:hint="default"/>
        <w:b/>
        <w:strike w:val="0"/>
        <w:dstrike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8"/>
    <w:multiLevelType w:val="multilevel"/>
    <w:tmpl w:val="00000018"/>
    <w:name w:val="WW8Num2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C"/>
    <w:multiLevelType w:val="multilevel"/>
    <w:tmpl w:val="0000001C"/>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F"/>
    <w:multiLevelType w:val="multilevel"/>
    <w:tmpl w:val="23A2790E"/>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20" w15:restartNumberingAfterBreak="0">
    <w:nsid w:val="06D419D5"/>
    <w:multiLevelType w:val="multilevel"/>
    <w:tmpl w:val="9462E17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C391CEA"/>
    <w:multiLevelType w:val="hybridMultilevel"/>
    <w:tmpl w:val="21146BA8"/>
    <w:lvl w:ilvl="0" w:tplc="04150017">
      <w:start w:val="1"/>
      <w:numFmt w:val="lowerLetter"/>
      <w:lvlText w:val="%1)"/>
      <w:lvlJc w:val="left"/>
      <w:pPr>
        <w:ind w:left="1429" w:hanging="360"/>
      </w:pPr>
    </w:lvl>
    <w:lvl w:ilvl="1" w:tplc="BF001AF2">
      <w:start w:val="1"/>
      <w:numFmt w:val="decimal"/>
      <w:lvlText w:val="%2)"/>
      <w:lvlJc w:val="left"/>
      <w:pPr>
        <w:ind w:left="2149" w:hanging="360"/>
      </w:pPr>
      <w:rPr>
        <w:rFonts w:hint="default"/>
        <w:b w:val="0"/>
        <w:i w:val="0"/>
        <w:color w:val="auto"/>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0EEF0A46"/>
    <w:multiLevelType w:val="hybridMultilevel"/>
    <w:tmpl w:val="3D0448A8"/>
    <w:lvl w:ilvl="0" w:tplc="82D0DB0A">
      <w:start w:val="1"/>
      <w:numFmt w:val="decimal"/>
      <w:lvlText w:val="%1."/>
      <w:lvlJc w:val="left"/>
      <w:pPr>
        <w:ind w:left="720" w:hanging="360"/>
      </w:pPr>
      <w:rPr>
        <w:b/>
      </w:rPr>
    </w:lvl>
    <w:lvl w:ilvl="1" w:tplc="7F2416C6">
      <w:start w:val="1"/>
      <w:numFmt w:val="decimal"/>
      <w:lvlText w:val="%2)"/>
      <w:lvlJc w:val="left"/>
      <w:pPr>
        <w:ind w:left="1440" w:hanging="360"/>
      </w:pPr>
    </w:lvl>
    <w:lvl w:ilvl="2" w:tplc="04150017">
      <w:start w:val="1"/>
      <w:numFmt w:val="lowerLetter"/>
      <w:lvlText w:val="%3)"/>
      <w:lvlJc w:val="left"/>
      <w:pPr>
        <w:ind w:left="3196"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2BC62BA"/>
    <w:multiLevelType w:val="hybridMultilevel"/>
    <w:tmpl w:val="9182A0E2"/>
    <w:lvl w:ilvl="0" w:tplc="7ABAD5A4">
      <w:start w:val="1"/>
      <w:numFmt w:val="decimal"/>
      <w:lvlText w:val="%1."/>
      <w:lvlJc w:val="left"/>
      <w:pPr>
        <w:ind w:left="720" w:hanging="360"/>
      </w:pPr>
      <w:rPr>
        <w:rFonts w:ascii="Cambria" w:hAnsi="Cambria" w:hint="default"/>
        <w:b/>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C01663"/>
    <w:multiLevelType w:val="hybridMultilevel"/>
    <w:tmpl w:val="071AEA56"/>
    <w:lvl w:ilvl="0" w:tplc="052A57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1E53AC"/>
    <w:multiLevelType w:val="hybridMultilevel"/>
    <w:tmpl w:val="E28EE61E"/>
    <w:lvl w:ilvl="0" w:tplc="D35E73B8">
      <w:start w:val="1"/>
      <w:numFmt w:val="decimal"/>
      <w:lvlText w:val="%1."/>
      <w:lvlJc w:val="left"/>
      <w:pPr>
        <w:ind w:left="720" w:hanging="360"/>
      </w:pPr>
      <w:rPr>
        <w:b/>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59363E"/>
    <w:multiLevelType w:val="hybridMultilevel"/>
    <w:tmpl w:val="B6FC6F92"/>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9460C82C">
      <w:start w:val="6"/>
      <w:numFmt w:val="decimal"/>
      <w:lvlText w:val="%3."/>
      <w:lvlJc w:val="left"/>
      <w:pPr>
        <w:ind w:left="360" w:hanging="360"/>
      </w:pPr>
      <w:rPr>
        <w:rFonts w:ascii="Cambria" w:hAnsi="Cambria"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1037D6"/>
    <w:multiLevelType w:val="multilevel"/>
    <w:tmpl w:val="5CD8242E"/>
    <w:lvl w:ilvl="0">
      <w:start w:val="1"/>
      <w:numFmt w:val="decimal"/>
      <w:lvlText w:val="%1."/>
      <w:lvlJc w:val="left"/>
      <w:pPr>
        <w:ind w:left="360" w:hanging="360"/>
      </w:pPr>
      <w:rPr>
        <w:rFonts w:cs="Times New Roman"/>
        <w:b/>
      </w:rPr>
    </w:lvl>
    <w:lvl w:ilvl="1">
      <w:start w:val="1"/>
      <w:numFmt w:val="decimal"/>
      <w:lvlText w:val="%2)"/>
      <w:lvlJc w:val="left"/>
      <w:pPr>
        <w:ind w:left="360" w:hanging="360"/>
      </w:pPr>
      <w:rPr>
        <w:b w:val="0"/>
        <w:bCs w:val="0"/>
        <w:i w:val="0"/>
        <w:iCs w:val="0"/>
      </w:rPr>
    </w:lvl>
    <w:lvl w:ilvl="2">
      <w:start w:val="1"/>
      <w:numFmt w:val="decimal"/>
      <w:lvlText w:val="%3)"/>
      <w:lvlJc w:val="left"/>
      <w:pPr>
        <w:ind w:left="2773" w:hanging="504"/>
      </w:pPr>
      <w:rPr>
        <w:rFonts w:ascii="Cambria" w:hAnsi="Cambria" w:cs="Arial" w:hint="default"/>
        <w:b w:val="0"/>
        <w:strike w:val="0"/>
        <w:dstrike w:val="0"/>
        <w:sz w:val="24"/>
        <w:szCs w:val="24"/>
        <w:u w:val="none"/>
        <w:effect w:val="none"/>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29"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E67170"/>
    <w:multiLevelType w:val="multilevel"/>
    <w:tmpl w:val="5BEE1792"/>
    <w:styleLink w:val="WW8Num18"/>
    <w:lvl w:ilvl="0">
      <w:start w:val="11"/>
      <w:numFmt w:val="decimal"/>
      <w:lvlText w:val="%1."/>
      <w:lvlJc w:val="left"/>
      <w:pPr>
        <w:ind w:left="425" w:hanging="425"/>
      </w:pPr>
      <w:rPr>
        <w:b/>
        <w:sz w:val="24"/>
        <w:szCs w:val="24"/>
      </w:rPr>
    </w:lvl>
    <w:lvl w:ilvl="1">
      <w:start w:val="1"/>
      <w:numFmt w:val="decimal"/>
      <w:lvlText w:val="%1.%2."/>
      <w:lvlJc w:val="left"/>
      <w:pPr>
        <w:ind w:left="992" w:hanging="567"/>
      </w:pPr>
      <w:rPr>
        <w:rFonts w:ascii="Cambria" w:hAnsi="Cambria" w:cs="Cambria"/>
        <w:b/>
        <w:color w:val="000000"/>
        <w:sz w:val="24"/>
        <w:szCs w:val="24"/>
        <w:lang w:val="pl-P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BE61D7D"/>
    <w:multiLevelType w:val="hybridMultilevel"/>
    <w:tmpl w:val="6CAEB8C0"/>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3"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0027A3"/>
    <w:multiLevelType w:val="hybridMultilevel"/>
    <w:tmpl w:val="3ACE80BE"/>
    <w:lvl w:ilvl="0" w:tplc="6E54FC24">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6" w15:restartNumberingAfterBreak="0">
    <w:nsid w:val="66E76A87"/>
    <w:multiLevelType w:val="hybridMultilevel"/>
    <w:tmpl w:val="F1247810"/>
    <w:lvl w:ilvl="0" w:tplc="6E54FC24">
      <w:start w:val="1"/>
      <w:numFmt w:val="decimal"/>
      <w:lvlText w:val="%1."/>
      <w:lvlJc w:val="left"/>
      <w:pPr>
        <w:ind w:left="108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7DE931E1"/>
    <w:multiLevelType w:val="hybridMultilevel"/>
    <w:tmpl w:val="C05E6C34"/>
    <w:lvl w:ilvl="0" w:tplc="9FF4F9E8">
      <w:start w:val="1"/>
      <w:numFmt w:val="decimal"/>
      <w:lvlText w:val="%1."/>
      <w:lvlJc w:val="left"/>
      <w:pPr>
        <w:ind w:left="360" w:hanging="360"/>
      </w:pPr>
      <w:rPr>
        <w:rFonts w:ascii="Cambria" w:hAnsi="Cambri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6"/>
  </w:num>
  <w:num w:numId="6">
    <w:abstractNumId w:val="7"/>
  </w:num>
  <w:num w:numId="7">
    <w:abstractNumId w:val="8"/>
  </w:num>
  <w:num w:numId="8">
    <w:abstractNumId w:val="9"/>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32"/>
  </w:num>
  <w:num w:numId="20">
    <w:abstractNumId w:val="33"/>
  </w:num>
  <w:num w:numId="21">
    <w:abstractNumId w:val="29"/>
  </w:num>
  <w:num w:numId="22">
    <w:abstractNumId w:val="35"/>
  </w:num>
  <w:num w:numId="23">
    <w:abstractNumId w:val="26"/>
  </w:num>
  <w:num w:numId="24">
    <w:abstractNumId w:val="23"/>
  </w:num>
  <w:num w:numId="25">
    <w:abstractNumId w:val="27"/>
  </w:num>
  <w:num w:numId="26">
    <w:abstractNumId w:val="3"/>
  </w:num>
  <w:num w:numId="27">
    <w:abstractNumId w:val="38"/>
  </w:num>
  <w:num w:numId="28">
    <w:abstractNumId w:val="24"/>
  </w:num>
  <w:num w:numId="29">
    <w:abstractNumId w:val="31"/>
  </w:num>
  <w:num w:numId="30">
    <w:abstractNumId w:val="30"/>
  </w:num>
  <w:num w:numId="31">
    <w:abstractNumId w:val="1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8"/>
  </w:num>
  <w:num w:numId="37">
    <w:abstractNumId w:val="34"/>
  </w:num>
  <w:num w:numId="3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054E"/>
    <w:rsid w:val="00014B8E"/>
    <w:rsid w:val="00014E2D"/>
    <w:rsid w:val="00021C50"/>
    <w:rsid w:val="00022432"/>
    <w:rsid w:val="00023D82"/>
    <w:rsid w:val="00026E83"/>
    <w:rsid w:val="000424C3"/>
    <w:rsid w:val="00043094"/>
    <w:rsid w:val="00044087"/>
    <w:rsid w:val="00053D3F"/>
    <w:rsid w:val="00061306"/>
    <w:rsid w:val="000618B8"/>
    <w:rsid w:val="00063876"/>
    <w:rsid w:val="0006716B"/>
    <w:rsid w:val="000856BA"/>
    <w:rsid w:val="000905A6"/>
    <w:rsid w:val="000A3602"/>
    <w:rsid w:val="000B054E"/>
    <w:rsid w:val="000B54AD"/>
    <w:rsid w:val="000E4882"/>
    <w:rsid w:val="000F3FE8"/>
    <w:rsid w:val="00102532"/>
    <w:rsid w:val="001057AF"/>
    <w:rsid w:val="00106D25"/>
    <w:rsid w:val="00127A15"/>
    <w:rsid w:val="001319EA"/>
    <w:rsid w:val="00131FDB"/>
    <w:rsid w:val="00135522"/>
    <w:rsid w:val="0014253D"/>
    <w:rsid w:val="00142C39"/>
    <w:rsid w:val="00153377"/>
    <w:rsid w:val="0017668F"/>
    <w:rsid w:val="001826E2"/>
    <w:rsid w:val="001861AE"/>
    <w:rsid w:val="00190BCD"/>
    <w:rsid w:val="00197595"/>
    <w:rsid w:val="001A2C37"/>
    <w:rsid w:val="001A41C7"/>
    <w:rsid w:val="001B1AB4"/>
    <w:rsid w:val="001B7CC5"/>
    <w:rsid w:val="001C7E0D"/>
    <w:rsid w:val="001D1B74"/>
    <w:rsid w:val="001D54B9"/>
    <w:rsid w:val="001D5BC8"/>
    <w:rsid w:val="001E3861"/>
    <w:rsid w:val="001E4ADF"/>
    <w:rsid w:val="001E5C1F"/>
    <w:rsid w:val="001F2754"/>
    <w:rsid w:val="00216CA9"/>
    <w:rsid w:val="00232833"/>
    <w:rsid w:val="00240780"/>
    <w:rsid w:val="00241159"/>
    <w:rsid w:val="002A3DD7"/>
    <w:rsid w:val="002A7A09"/>
    <w:rsid w:val="002B37E0"/>
    <w:rsid w:val="002B7F67"/>
    <w:rsid w:val="002D2C38"/>
    <w:rsid w:val="002D5814"/>
    <w:rsid w:val="002E53AD"/>
    <w:rsid w:val="002E6B5E"/>
    <w:rsid w:val="002E6D26"/>
    <w:rsid w:val="002F73CB"/>
    <w:rsid w:val="002F772E"/>
    <w:rsid w:val="00305BF6"/>
    <w:rsid w:val="003074D0"/>
    <w:rsid w:val="00310CD4"/>
    <w:rsid w:val="00311100"/>
    <w:rsid w:val="00321CD3"/>
    <w:rsid w:val="00323586"/>
    <w:rsid w:val="0033317C"/>
    <w:rsid w:val="003414B5"/>
    <w:rsid w:val="003433FA"/>
    <w:rsid w:val="0034690A"/>
    <w:rsid w:val="0035653A"/>
    <w:rsid w:val="003576D2"/>
    <w:rsid w:val="0036423C"/>
    <w:rsid w:val="0036698F"/>
    <w:rsid w:val="0037762C"/>
    <w:rsid w:val="00381DE2"/>
    <w:rsid w:val="00384E1B"/>
    <w:rsid w:val="00393BF2"/>
    <w:rsid w:val="003A2A71"/>
    <w:rsid w:val="003A5C97"/>
    <w:rsid w:val="003B184F"/>
    <w:rsid w:val="003B266A"/>
    <w:rsid w:val="003B6913"/>
    <w:rsid w:val="003C39E1"/>
    <w:rsid w:val="003D4004"/>
    <w:rsid w:val="003D5FD1"/>
    <w:rsid w:val="003E020C"/>
    <w:rsid w:val="003E493A"/>
    <w:rsid w:val="003E55E9"/>
    <w:rsid w:val="004012D4"/>
    <w:rsid w:val="00417808"/>
    <w:rsid w:val="00420840"/>
    <w:rsid w:val="0042491D"/>
    <w:rsid w:val="00427667"/>
    <w:rsid w:val="00430C41"/>
    <w:rsid w:val="00432197"/>
    <w:rsid w:val="004328B7"/>
    <w:rsid w:val="0045184B"/>
    <w:rsid w:val="00456E9E"/>
    <w:rsid w:val="00467AEC"/>
    <w:rsid w:val="004709CC"/>
    <w:rsid w:val="00470EBA"/>
    <w:rsid w:val="00477AF6"/>
    <w:rsid w:val="00477D62"/>
    <w:rsid w:val="004B1B9F"/>
    <w:rsid w:val="004B2175"/>
    <w:rsid w:val="004B6E96"/>
    <w:rsid w:val="004C0788"/>
    <w:rsid w:val="004C31AD"/>
    <w:rsid w:val="004C4EFE"/>
    <w:rsid w:val="004C596B"/>
    <w:rsid w:val="004C77A3"/>
    <w:rsid w:val="004D155B"/>
    <w:rsid w:val="004E42D7"/>
    <w:rsid w:val="005139CD"/>
    <w:rsid w:val="00540872"/>
    <w:rsid w:val="005458D4"/>
    <w:rsid w:val="00581512"/>
    <w:rsid w:val="00585A99"/>
    <w:rsid w:val="00586234"/>
    <w:rsid w:val="005A003B"/>
    <w:rsid w:val="005A011D"/>
    <w:rsid w:val="005A1798"/>
    <w:rsid w:val="005B1795"/>
    <w:rsid w:val="005B4B8F"/>
    <w:rsid w:val="005C07C1"/>
    <w:rsid w:val="005C0EE1"/>
    <w:rsid w:val="005C4CA2"/>
    <w:rsid w:val="005C5E9E"/>
    <w:rsid w:val="00605F62"/>
    <w:rsid w:val="00616AD5"/>
    <w:rsid w:val="00617467"/>
    <w:rsid w:val="006231E5"/>
    <w:rsid w:val="00631D4A"/>
    <w:rsid w:val="00634E01"/>
    <w:rsid w:val="0063522E"/>
    <w:rsid w:val="00636A16"/>
    <w:rsid w:val="0064138F"/>
    <w:rsid w:val="0065373D"/>
    <w:rsid w:val="0065779C"/>
    <w:rsid w:val="0066148B"/>
    <w:rsid w:val="006813E5"/>
    <w:rsid w:val="00683CCC"/>
    <w:rsid w:val="00685B00"/>
    <w:rsid w:val="0069470D"/>
    <w:rsid w:val="006A0DE6"/>
    <w:rsid w:val="006B63A3"/>
    <w:rsid w:val="006C4DBE"/>
    <w:rsid w:val="006C6E33"/>
    <w:rsid w:val="006D119C"/>
    <w:rsid w:val="006D386E"/>
    <w:rsid w:val="006D72DF"/>
    <w:rsid w:val="006F47A0"/>
    <w:rsid w:val="006F59CF"/>
    <w:rsid w:val="00706969"/>
    <w:rsid w:val="00711DB7"/>
    <w:rsid w:val="00722288"/>
    <w:rsid w:val="00723DB9"/>
    <w:rsid w:val="007366F4"/>
    <w:rsid w:val="00737191"/>
    <w:rsid w:val="007502FD"/>
    <w:rsid w:val="007507AD"/>
    <w:rsid w:val="00751400"/>
    <w:rsid w:val="00757DA6"/>
    <w:rsid w:val="0077090C"/>
    <w:rsid w:val="00781B1C"/>
    <w:rsid w:val="007839D6"/>
    <w:rsid w:val="00787E6E"/>
    <w:rsid w:val="007A6960"/>
    <w:rsid w:val="007C031C"/>
    <w:rsid w:val="007C0F32"/>
    <w:rsid w:val="007C3861"/>
    <w:rsid w:val="007C475D"/>
    <w:rsid w:val="007C5D1B"/>
    <w:rsid w:val="007D076F"/>
    <w:rsid w:val="007E0113"/>
    <w:rsid w:val="007E0385"/>
    <w:rsid w:val="007E24A1"/>
    <w:rsid w:val="007F0893"/>
    <w:rsid w:val="007F1E53"/>
    <w:rsid w:val="007F7B6F"/>
    <w:rsid w:val="00807F45"/>
    <w:rsid w:val="00810734"/>
    <w:rsid w:val="008114D9"/>
    <w:rsid w:val="00815270"/>
    <w:rsid w:val="0084581E"/>
    <w:rsid w:val="00850705"/>
    <w:rsid w:val="00850ABA"/>
    <w:rsid w:val="0086252C"/>
    <w:rsid w:val="008634BC"/>
    <w:rsid w:val="008675E2"/>
    <w:rsid w:val="00881024"/>
    <w:rsid w:val="00892A40"/>
    <w:rsid w:val="008B4208"/>
    <w:rsid w:val="008B5921"/>
    <w:rsid w:val="008B5E7D"/>
    <w:rsid w:val="008C188C"/>
    <w:rsid w:val="008C6368"/>
    <w:rsid w:val="008D1827"/>
    <w:rsid w:val="008E273E"/>
    <w:rsid w:val="008F2171"/>
    <w:rsid w:val="008F3223"/>
    <w:rsid w:val="008F51FA"/>
    <w:rsid w:val="00902FC9"/>
    <w:rsid w:val="009050BB"/>
    <w:rsid w:val="00906D59"/>
    <w:rsid w:val="00913812"/>
    <w:rsid w:val="009171E2"/>
    <w:rsid w:val="00931ED6"/>
    <w:rsid w:val="00933736"/>
    <w:rsid w:val="00934186"/>
    <w:rsid w:val="00944C75"/>
    <w:rsid w:val="00953CFA"/>
    <w:rsid w:val="00953EF5"/>
    <w:rsid w:val="00955E65"/>
    <w:rsid w:val="00961129"/>
    <w:rsid w:val="00964885"/>
    <w:rsid w:val="00964928"/>
    <w:rsid w:val="00986186"/>
    <w:rsid w:val="00991D25"/>
    <w:rsid w:val="00994131"/>
    <w:rsid w:val="0099577A"/>
    <w:rsid w:val="009A09D5"/>
    <w:rsid w:val="009A2114"/>
    <w:rsid w:val="009A2840"/>
    <w:rsid w:val="009B4C95"/>
    <w:rsid w:val="009C50E1"/>
    <w:rsid w:val="009C6BEF"/>
    <w:rsid w:val="009D23E7"/>
    <w:rsid w:val="009D3108"/>
    <w:rsid w:val="009D31A2"/>
    <w:rsid w:val="009D6B05"/>
    <w:rsid w:val="009E7348"/>
    <w:rsid w:val="009E7DB3"/>
    <w:rsid w:val="00A0172D"/>
    <w:rsid w:val="00A037D8"/>
    <w:rsid w:val="00A06644"/>
    <w:rsid w:val="00A15EC7"/>
    <w:rsid w:val="00A21365"/>
    <w:rsid w:val="00A2753D"/>
    <w:rsid w:val="00A45503"/>
    <w:rsid w:val="00A476C3"/>
    <w:rsid w:val="00A75BD3"/>
    <w:rsid w:val="00A773D4"/>
    <w:rsid w:val="00A8538F"/>
    <w:rsid w:val="00A856CB"/>
    <w:rsid w:val="00A871B9"/>
    <w:rsid w:val="00A90BA4"/>
    <w:rsid w:val="00A91725"/>
    <w:rsid w:val="00A921F4"/>
    <w:rsid w:val="00A94C93"/>
    <w:rsid w:val="00AB056D"/>
    <w:rsid w:val="00AB15E0"/>
    <w:rsid w:val="00AB69C0"/>
    <w:rsid w:val="00AD07EA"/>
    <w:rsid w:val="00AD7FF0"/>
    <w:rsid w:val="00AE12EE"/>
    <w:rsid w:val="00B027C1"/>
    <w:rsid w:val="00B06816"/>
    <w:rsid w:val="00B10930"/>
    <w:rsid w:val="00B11485"/>
    <w:rsid w:val="00B32016"/>
    <w:rsid w:val="00B354CE"/>
    <w:rsid w:val="00B45B72"/>
    <w:rsid w:val="00B4658D"/>
    <w:rsid w:val="00B52200"/>
    <w:rsid w:val="00B542F0"/>
    <w:rsid w:val="00B56360"/>
    <w:rsid w:val="00B64853"/>
    <w:rsid w:val="00B64942"/>
    <w:rsid w:val="00B72508"/>
    <w:rsid w:val="00B7722E"/>
    <w:rsid w:val="00B773A6"/>
    <w:rsid w:val="00BA7B2B"/>
    <w:rsid w:val="00BB1EF8"/>
    <w:rsid w:val="00BB5045"/>
    <w:rsid w:val="00BC2797"/>
    <w:rsid w:val="00BD3B4E"/>
    <w:rsid w:val="00BD3DB9"/>
    <w:rsid w:val="00BE18DC"/>
    <w:rsid w:val="00BE2F53"/>
    <w:rsid w:val="00BF75BF"/>
    <w:rsid w:val="00C41523"/>
    <w:rsid w:val="00C43638"/>
    <w:rsid w:val="00C47E3E"/>
    <w:rsid w:val="00C54159"/>
    <w:rsid w:val="00C611BA"/>
    <w:rsid w:val="00C62D73"/>
    <w:rsid w:val="00C77082"/>
    <w:rsid w:val="00C810EA"/>
    <w:rsid w:val="00C82ECB"/>
    <w:rsid w:val="00C848BB"/>
    <w:rsid w:val="00C84CF7"/>
    <w:rsid w:val="00C85593"/>
    <w:rsid w:val="00C907B7"/>
    <w:rsid w:val="00C97BA9"/>
    <w:rsid w:val="00CA24E8"/>
    <w:rsid w:val="00CA4A38"/>
    <w:rsid w:val="00CC2357"/>
    <w:rsid w:val="00CD3034"/>
    <w:rsid w:val="00CE3D45"/>
    <w:rsid w:val="00CF26E1"/>
    <w:rsid w:val="00CF2D30"/>
    <w:rsid w:val="00CF3A8E"/>
    <w:rsid w:val="00D01D54"/>
    <w:rsid w:val="00D12622"/>
    <w:rsid w:val="00D12C53"/>
    <w:rsid w:val="00D148FF"/>
    <w:rsid w:val="00D17A26"/>
    <w:rsid w:val="00D253E3"/>
    <w:rsid w:val="00D30CE4"/>
    <w:rsid w:val="00D33256"/>
    <w:rsid w:val="00D35DF6"/>
    <w:rsid w:val="00D41752"/>
    <w:rsid w:val="00D50F35"/>
    <w:rsid w:val="00D53BDF"/>
    <w:rsid w:val="00D76208"/>
    <w:rsid w:val="00D86075"/>
    <w:rsid w:val="00D865D4"/>
    <w:rsid w:val="00D86C74"/>
    <w:rsid w:val="00D878A9"/>
    <w:rsid w:val="00D963C3"/>
    <w:rsid w:val="00DB4447"/>
    <w:rsid w:val="00DC53A0"/>
    <w:rsid w:val="00DC60DF"/>
    <w:rsid w:val="00DC61F7"/>
    <w:rsid w:val="00DD05DC"/>
    <w:rsid w:val="00DD78DE"/>
    <w:rsid w:val="00DE0665"/>
    <w:rsid w:val="00DE28F5"/>
    <w:rsid w:val="00E00641"/>
    <w:rsid w:val="00E01AF9"/>
    <w:rsid w:val="00E02F5E"/>
    <w:rsid w:val="00E03F73"/>
    <w:rsid w:val="00E202AB"/>
    <w:rsid w:val="00E34ACD"/>
    <w:rsid w:val="00E455E0"/>
    <w:rsid w:val="00E52A46"/>
    <w:rsid w:val="00E52BF5"/>
    <w:rsid w:val="00E54939"/>
    <w:rsid w:val="00E617DB"/>
    <w:rsid w:val="00E61BB9"/>
    <w:rsid w:val="00E62D4C"/>
    <w:rsid w:val="00E6351C"/>
    <w:rsid w:val="00E649C5"/>
    <w:rsid w:val="00E757C1"/>
    <w:rsid w:val="00E77219"/>
    <w:rsid w:val="00E817AA"/>
    <w:rsid w:val="00E83591"/>
    <w:rsid w:val="00EA1D38"/>
    <w:rsid w:val="00ED3A0D"/>
    <w:rsid w:val="00EE1801"/>
    <w:rsid w:val="00EF67AB"/>
    <w:rsid w:val="00F238E5"/>
    <w:rsid w:val="00F23A0B"/>
    <w:rsid w:val="00F356F2"/>
    <w:rsid w:val="00F36F67"/>
    <w:rsid w:val="00F44950"/>
    <w:rsid w:val="00F46888"/>
    <w:rsid w:val="00F633C1"/>
    <w:rsid w:val="00F66259"/>
    <w:rsid w:val="00F73D83"/>
    <w:rsid w:val="00F834EF"/>
    <w:rsid w:val="00F85DA7"/>
    <w:rsid w:val="00F93FD4"/>
    <w:rsid w:val="00F97A59"/>
    <w:rsid w:val="00FA1E23"/>
    <w:rsid w:val="00FA27CE"/>
    <w:rsid w:val="00FA757D"/>
    <w:rsid w:val="00FC78AC"/>
    <w:rsid w:val="00FD599A"/>
    <w:rsid w:val="00FE2ABD"/>
    <w:rsid w:val="00FF0076"/>
    <w:rsid w:val="00FF3161"/>
    <w:rsid w:val="00FF4F7E"/>
    <w:rsid w:val="00FF5C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5E734"/>
  <w15:docId w15:val="{8A476502-0727-4008-BF23-8866B1AA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D82"/>
    <w:pPr>
      <w:suppressAutoHyphens/>
      <w:spacing w:after="200" w:line="276" w:lineRule="auto"/>
    </w:pPr>
    <w:rPr>
      <w:rFonts w:ascii="Calibri" w:eastAsia="Times New Roman" w:hAnsi="Calibri" w:cs="Calibri"/>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23D82"/>
    <w:rPr>
      <w:color w:val="0000FF"/>
      <w:u w:val="single"/>
    </w:rPr>
  </w:style>
  <w:style w:type="character" w:customStyle="1" w:styleId="Znakiprzypiswdolnych">
    <w:name w:val="Znaki przypisów dolnych"/>
    <w:qFormat/>
    <w:rsid w:val="00023D82"/>
    <w:rPr>
      <w:vertAlign w:val="superscript"/>
    </w:rPr>
  </w:style>
  <w:style w:type="character" w:customStyle="1" w:styleId="s1">
    <w:name w:val="s1"/>
    <w:rsid w:val="00023D82"/>
    <w:rPr>
      <w:rFonts w:ascii="Times" w:hAnsi="Times" w:cs="Times" w:hint="default"/>
      <w:sz w:val="17"/>
      <w:szCs w:val="17"/>
    </w:rPr>
  </w:style>
  <w:style w:type="character" w:styleId="Odwoanieprzypisudolnego">
    <w:name w:val="footnote reference"/>
    <w:uiPriority w:val="99"/>
    <w:rsid w:val="00023D82"/>
    <w:rPr>
      <w:vertAlign w:val="superscript"/>
    </w:rPr>
  </w:style>
  <w:style w:type="paragraph" w:styleId="Nagwek">
    <w:name w:val="header"/>
    <w:aliases w:val="Nagłówek strony"/>
    <w:basedOn w:val="Normalny"/>
    <w:link w:val="NagwekZnak"/>
    <w:uiPriority w:val="99"/>
    <w:qFormat/>
    <w:rsid w:val="00023D82"/>
    <w:pPr>
      <w:tabs>
        <w:tab w:val="center" w:pos="4536"/>
        <w:tab w:val="right" w:pos="9072"/>
      </w:tabs>
      <w:spacing w:after="0" w:line="240" w:lineRule="auto"/>
    </w:pPr>
    <w:rPr>
      <w:sz w:val="28"/>
      <w:szCs w:val="24"/>
    </w:rPr>
  </w:style>
  <w:style w:type="character" w:customStyle="1" w:styleId="NagwekZnak">
    <w:name w:val="Nagłówek Znak"/>
    <w:aliases w:val="Nagłówek strony Znak"/>
    <w:basedOn w:val="Domylnaczcionkaakapitu"/>
    <w:link w:val="Nagwek"/>
    <w:uiPriority w:val="99"/>
    <w:qFormat/>
    <w:rsid w:val="00023D82"/>
    <w:rPr>
      <w:rFonts w:ascii="Calibri" w:eastAsia="Times New Roman" w:hAnsi="Calibri" w:cs="Calibri"/>
      <w:sz w:val="28"/>
      <w:szCs w:val="24"/>
      <w:lang w:eastAsia="zh-CN"/>
    </w:rPr>
  </w:style>
  <w:style w:type="paragraph" w:styleId="Stopka">
    <w:name w:val="footer"/>
    <w:basedOn w:val="Normalny"/>
    <w:link w:val="StopkaZnak"/>
    <w:rsid w:val="00023D82"/>
    <w:pPr>
      <w:tabs>
        <w:tab w:val="center" w:pos="4536"/>
        <w:tab w:val="right" w:pos="9072"/>
      </w:tabs>
      <w:spacing w:after="0" w:line="240" w:lineRule="auto"/>
    </w:pPr>
    <w:rPr>
      <w:rFonts w:ascii="Times New Roman" w:hAnsi="Times New Roman" w:cs="Times New Roman"/>
      <w:sz w:val="24"/>
      <w:szCs w:val="20"/>
    </w:rPr>
  </w:style>
  <w:style w:type="character" w:customStyle="1" w:styleId="StopkaZnak">
    <w:name w:val="Stopka Znak"/>
    <w:basedOn w:val="Domylnaczcionkaakapitu"/>
    <w:link w:val="Stopka"/>
    <w:rsid w:val="00023D82"/>
    <w:rPr>
      <w:rFonts w:ascii="Times New Roman" w:eastAsia="Times New Roman" w:hAnsi="Times New Roman" w:cs="Times New Roman"/>
      <w:sz w:val="24"/>
      <w:szCs w:val="20"/>
      <w:lang w:eastAsia="zh-CN"/>
    </w:rPr>
  </w:style>
  <w:style w:type="paragraph" w:customStyle="1" w:styleId="Default">
    <w:name w:val="Default"/>
    <w:qFormat/>
    <w:rsid w:val="00023D82"/>
    <w:pPr>
      <w:widowControl w:val="0"/>
      <w:suppressAutoHyphens/>
      <w:autoSpaceDE w:val="0"/>
      <w:spacing w:after="0" w:line="240" w:lineRule="auto"/>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023D82"/>
    <w:pPr>
      <w:ind w:left="720"/>
      <w:contextualSpacing/>
    </w:pPr>
    <w:rPr>
      <w:rFonts w:eastAsia="Calibri"/>
    </w:rPr>
  </w:style>
  <w:style w:type="paragraph" w:styleId="Tekstpodstawowywcity">
    <w:name w:val="Body Text Indent"/>
    <w:basedOn w:val="Normalny"/>
    <w:link w:val="TekstpodstawowywcityZnak"/>
    <w:rsid w:val="00023D82"/>
    <w:pPr>
      <w:spacing w:after="120"/>
      <w:ind w:left="283"/>
    </w:pPr>
  </w:style>
  <w:style w:type="character" w:customStyle="1" w:styleId="TekstpodstawowywcityZnak">
    <w:name w:val="Tekst podstawowy wcięty Znak"/>
    <w:basedOn w:val="Domylnaczcionkaakapitu"/>
    <w:link w:val="Tekstpodstawowywcity"/>
    <w:rsid w:val="00023D82"/>
    <w:rPr>
      <w:rFonts w:ascii="Calibri" w:eastAsia="Times New Roman" w:hAnsi="Calibri" w:cs="Calibri"/>
      <w:lang w:eastAsia="zh-CN"/>
    </w:rPr>
  </w:style>
  <w:style w:type="paragraph" w:styleId="Tekstprzypisudolnego">
    <w:name w:val="footnote text"/>
    <w:basedOn w:val="Normalny"/>
    <w:link w:val="TekstprzypisudolnegoZnak"/>
    <w:uiPriority w:val="99"/>
    <w:rsid w:val="00023D82"/>
    <w:pPr>
      <w:spacing w:after="0" w:line="240" w:lineRule="auto"/>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023D82"/>
    <w:rPr>
      <w:rFonts w:ascii="Times New Roman" w:eastAsia="Times New Roman" w:hAnsi="Times New Roman" w:cs="Times New Roman"/>
      <w:sz w:val="20"/>
      <w:szCs w:val="20"/>
      <w:lang w:eastAsia="zh-CN"/>
    </w:rPr>
  </w:style>
  <w:style w:type="paragraph" w:customStyle="1" w:styleId="p2">
    <w:name w:val="p2"/>
    <w:basedOn w:val="Normalny"/>
    <w:rsid w:val="00023D82"/>
    <w:pPr>
      <w:spacing w:after="0" w:line="240" w:lineRule="auto"/>
    </w:pPr>
    <w:rPr>
      <w:rFonts w:ascii="Helvetica" w:hAnsi="Helvetica" w:cs="Helvetica"/>
      <w:sz w:val="17"/>
      <w:szCs w:val="17"/>
    </w:rPr>
  </w:style>
  <w:style w:type="paragraph" w:customStyle="1" w:styleId="Standardowy2">
    <w:name w:val="Standardowy2"/>
    <w:rsid w:val="00023D82"/>
    <w:pPr>
      <w:suppressAutoHyphens/>
      <w:spacing w:after="0" w:line="240" w:lineRule="auto"/>
    </w:pPr>
    <w:rPr>
      <w:rFonts w:ascii="Times New Roman" w:eastAsia="Times New Roman" w:hAnsi="Times New Roman" w:cs="Mangal"/>
      <w:sz w:val="20"/>
      <w:szCs w:val="20"/>
      <w:lang w:eastAsia="zh-CN" w:bidi="hi-IN"/>
    </w:rPr>
  </w:style>
  <w:style w:type="paragraph" w:customStyle="1" w:styleId="redniasiatka1akcent21">
    <w:name w:val="Średnia siatka 1 — akcent 21"/>
    <w:basedOn w:val="Normalny"/>
    <w:rsid w:val="00023D82"/>
    <w:pPr>
      <w:spacing w:before="20" w:after="40" w:line="252" w:lineRule="auto"/>
      <w:ind w:left="720"/>
      <w:contextualSpacing/>
      <w:jc w:val="both"/>
    </w:pPr>
    <w:rPr>
      <w:rFonts w:eastAsia="SimSun"/>
      <w:sz w:val="20"/>
      <w:szCs w:val="20"/>
    </w:rPr>
  </w:style>
  <w:style w:type="character" w:styleId="Odwoaniedokomentarza">
    <w:name w:val="annotation reference"/>
    <w:uiPriority w:val="99"/>
    <w:semiHidden/>
    <w:unhideWhenUsed/>
    <w:qFormat/>
    <w:rsid w:val="00023D82"/>
    <w:rPr>
      <w:sz w:val="18"/>
      <w:szCs w:val="18"/>
    </w:rPr>
  </w:style>
  <w:style w:type="paragraph" w:styleId="Tekstkomentarza">
    <w:name w:val="annotation text"/>
    <w:aliases w:val=" Znak2,Znak2"/>
    <w:basedOn w:val="Normalny"/>
    <w:link w:val="TekstkomentarzaZnak1"/>
    <w:uiPriority w:val="99"/>
    <w:unhideWhenUsed/>
    <w:qFormat/>
    <w:rsid w:val="00023D82"/>
    <w:rPr>
      <w:rFonts w:cs="Times New Roman"/>
      <w:sz w:val="24"/>
      <w:szCs w:val="24"/>
    </w:rPr>
  </w:style>
  <w:style w:type="character" w:customStyle="1" w:styleId="TekstkomentarzaZnak">
    <w:name w:val="Tekst komentarza Znak"/>
    <w:basedOn w:val="Domylnaczcionkaakapitu"/>
    <w:uiPriority w:val="99"/>
    <w:qFormat/>
    <w:rsid w:val="00023D82"/>
    <w:rPr>
      <w:rFonts w:ascii="Calibri" w:eastAsia="Times New Roman" w:hAnsi="Calibri" w:cs="Calibri"/>
      <w:sz w:val="20"/>
      <w:szCs w:val="20"/>
      <w:lang w:eastAsia="zh-CN"/>
    </w:rPr>
  </w:style>
  <w:style w:type="character" w:customStyle="1" w:styleId="TekstkomentarzaZnak1">
    <w:name w:val="Tekst komentarza Znak1"/>
    <w:aliases w:val=" Znak2 Znak,Znak2 Znak"/>
    <w:link w:val="Tekstkomentarza"/>
    <w:uiPriority w:val="99"/>
    <w:rsid w:val="00023D82"/>
    <w:rPr>
      <w:rFonts w:ascii="Calibri" w:eastAsia="Times New Roman" w:hAnsi="Calibri" w:cs="Times New Roman"/>
      <w:sz w:val="24"/>
      <w:szCs w:val="24"/>
      <w:lang w:eastAsia="zh-CN"/>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uiPriority w:val="34"/>
    <w:qFormat/>
    <w:rsid w:val="00023D82"/>
    <w:pPr>
      <w:suppressAutoHyphens w:val="0"/>
      <w:spacing w:after="0" w:line="240" w:lineRule="auto"/>
      <w:ind w:left="720"/>
      <w:contextualSpacing/>
    </w:pPr>
    <w:rPr>
      <w:rFonts w:eastAsia="Calibri" w:cs="Times New Roman"/>
      <w:sz w:val="24"/>
      <w:szCs w:val="24"/>
      <w:lang w:eastAsia="en-US"/>
    </w:rPr>
  </w:style>
  <w:style w:type="paragraph" w:styleId="Tekstpodstawowy">
    <w:name w:val="Body Text"/>
    <w:basedOn w:val="Normalny"/>
    <w:link w:val="TekstpodstawowyZnak"/>
    <w:uiPriority w:val="99"/>
    <w:semiHidden/>
    <w:unhideWhenUsed/>
    <w:rsid w:val="00023D82"/>
    <w:pPr>
      <w:spacing w:after="120"/>
    </w:pPr>
  </w:style>
  <w:style w:type="character" w:customStyle="1" w:styleId="TekstpodstawowyZnak">
    <w:name w:val="Tekst podstawowy Znak"/>
    <w:basedOn w:val="Domylnaczcionkaakapitu"/>
    <w:link w:val="Tekstpodstawowy"/>
    <w:uiPriority w:val="99"/>
    <w:semiHidden/>
    <w:rsid w:val="00023D82"/>
    <w:rPr>
      <w:rFonts w:ascii="Calibri" w:eastAsia="Times New Roman" w:hAnsi="Calibri" w:cs="Calibri"/>
      <w:lang w:eastAsia="zh-CN"/>
    </w:rPr>
  </w:style>
  <w:style w:type="paragraph" w:styleId="Tekstdymka">
    <w:name w:val="Balloon Text"/>
    <w:basedOn w:val="Normalny"/>
    <w:link w:val="TekstdymkaZnak"/>
    <w:uiPriority w:val="99"/>
    <w:semiHidden/>
    <w:unhideWhenUsed/>
    <w:rsid w:val="00AB056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056D"/>
    <w:rPr>
      <w:rFonts w:ascii="Tahoma" w:eastAsia="Times New Roman" w:hAnsi="Tahoma" w:cs="Tahoma"/>
      <w:sz w:val="16"/>
      <w:szCs w:val="16"/>
      <w:lang w:eastAsia="zh-CN"/>
    </w:rPr>
  </w:style>
  <w:style w:type="paragraph" w:styleId="Tematkomentarza">
    <w:name w:val="annotation subject"/>
    <w:basedOn w:val="Tekstkomentarza"/>
    <w:next w:val="Tekstkomentarza"/>
    <w:link w:val="TematkomentarzaZnak"/>
    <w:uiPriority w:val="99"/>
    <w:semiHidden/>
    <w:unhideWhenUsed/>
    <w:rsid w:val="008D1827"/>
    <w:pPr>
      <w:spacing w:line="240" w:lineRule="auto"/>
    </w:pPr>
    <w:rPr>
      <w:rFonts w:cs="Calibri"/>
      <w:b/>
      <w:bCs/>
      <w:sz w:val="20"/>
      <w:szCs w:val="20"/>
    </w:rPr>
  </w:style>
  <w:style w:type="character" w:customStyle="1" w:styleId="TematkomentarzaZnak">
    <w:name w:val="Temat komentarza Znak"/>
    <w:basedOn w:val="TekstkomentarzaZnak1"/>
    <w:link w:val="Tematkomentarza"/>
    <w:uiPriority w:val="99"/>
    <w:semiHidden/>
    <w:rsid w:val="008D1827"/>
    <w:rPr>
      <w:rFonts w:ascii="Calibri" w:eastAsia="Times New Roman" w:hAnsi="Calibri" w:cs="Calibri"/>
      <w:b/>
      <w:bCs/>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uiPriority w:val="99"/>
    <w:qFormat/>
    <w:rsid w:val="007C5D1B"/>
    <w:rPr>
      <w:rFonts w:ascii="Calibri" w:eastAsia="Calibri" w:hAnsi="Calibri" w:cs="Times New Roman"/>
      <w:sz w:val="24"/>
      <w:szCs w:val="24"/>
    </w:rPr>
  </w:style>
  <w:style w:type="numbering" w:customStyle="1" w:styleId="WW8Num18">
    <w:name w:val="WW8Num18"/>
    <w:rsid w:val="001B7CC5"/>
    <w:pPr>
      <w:numPr>
        <w:numId w:val="30"/>
      </w:numPr>
    </w:pPr>
  </w:style>
  <w:style w:type="paragraph" w:customStyle="1" w:styleId="Nagwek2">
    <w:name w:val="Nagłówek2"/>
    <w:basedOn w:val="Normalny"/>
    <w:next w:val="Tekstpodstawowy"/>
    <w:rsid w:val="00850705"/>
    <w:pPr>
      <w:suppressAutoHyphens w:val="0"/>
      <w:spacing w:after="0" w:line="240" w:lineRule="auto"/>
      <w:jc w:val="center"/>
    </w:pPr>
    <w:rPr>
      <w:rFonts w:ascii="Times New Roman" w:hAnsi="Times New Roman" w:cs="Times New Roman"/>
      <w:sz w:val="24"/>
      <w:szCs w:val="24"/>
    </w:rPr>
  </w:style>
  <w:style w:type="paragraph" w:styleId="Poprawka">
    <w:name w:val="Revision"/>
    <w:hidden/>
    <w:uiPriority w:val="99"/>
    <w:semiHidden/>
    <w:rsid w:val="00A8538F"/>
    <w:pPr>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0754">
      <w:bodyDiv w:val="1"/>
      <w:marLeft w:val="0"/>
      <w:marRight w:val="0"/>
      <w:marTop w:val="0"/>
      <w:marBottom w:val="0"/>
      <w:divBdr>
        <w:top w:val="none" w:sz="0" w:space="0" w:color="auto"/>
        <w:left w:val="none" w:sz="0" w:space="0" w:color="auto"/>
        <w:bottom w:val="none" w:sz="0" w:space="0" w:color="auto"/>
        <w:right w:val="none" w:sz="0" w:space="0" w:color="auto"/>
      </w:divBdr>
    </w:div>
    <w:div w:id="196503378">
      <w:bodyDiv w:val="1"/>
      <w:marLeft w:val="0"/>
      <w:marRight w:val="0"/>
      <w:marTop w:val="0"/>
      <w:marBottom w:val="0"/>
      <w:divBdr>
        <w:top w:val="none" w:sz="0" w:space="0" w:color="auto"/>
        <w:left w:val="none" w:sz="0" w:space="0" w:color="auto"/>
        <w:bottom w:val="none" w:sz="0" w:space="0" w:color="auto"/>
        <w:right w:val="none" w:sz="0" w:space="0" w:color="auto"/>
      </w:divBdr>
    </w:div>
    <w:div w:id="436482598">
      <w:bodyDiv w:val="1"/>
      <w:marLeft w:val="0"/>
      <w:marRight w:val="0"/>
      <w:marTop w:val="0"/>
      <w:marBottom w:val="0"/>
      <w:divBdr>
        <w:top w:val="none" w:sz="0" w:space="0" w:color="auto"/>
        <w:left w:val="none" w:sz="0" w:space="0" w:color="auto"/>
        <w:bottom w:val="none" w:sz="0" w:space="0" w:color="auto"/>
        <w:right w:val="none" w:sz="0" w:space="0" w:color="auto"/>
      </w:divBdr>
    </w:div>
    <w:div w:id="831481293">
      <w:bodyDiv w:val="1"/>
      <w:marLeft w:val="0"/>
      <w:marRight w:val="0"/>
      <w:marTop w:val="0"/>
      <w:marBottom w:val="0"/>
      <w:divBdr>
        <w:top w:val="none" w:sz="0" w:space="0" w:color="auto"/>
        <w:left w:val="none" w:sz="0" w:space="0" w:color="auto"/>
        <w:bottom w:val="none" w:sz="0" w:space="0" w:color="auto"/>
        <w:right w:val="none" w:sz="0" w:space="0" w:color="auto"/>
      </w:divBdr>
    </w:div>
    <w:div w:id="1344822244">
      <w:bodyDiv w:val="1"/>
      <w:marLeft w:val="0"/>
      <w:marRight w:val="0"/>
      <w:marTop w:val="0"/>
      <w:marBottom w:val="0"/>
      <w:divBdr>
        <w:top w:val="none" w:sz="0" w:space="0" w:color="auto"/>
        <w:left w:val="none" w:sz="0" w:space="0" w:color="auto"/>
        <w:bottom w:val="none" w:sz="0" w:space="0" w:color="auto"/>
        <w:right w:val="none" w:sz="0" w:space="0" w:color="auto"/>
      </w:divBdr>
    </w:div>
    <w:div w:id="1484155501">
      <w:bodyDiv w:val="1"/>
      <w:marLeft w:val="0"/>
      <w:marRight w:val="0"/>
      <w:marTop w:val="0"/>
      <w:marBottom w:val="0"/>
      <w:divBdr>
        <w:top w:val="none" w:sz="0" w:space="0" w:color="auto"/>
        <w:left w:val="none" w:sz="0" w:space="0" w:color="auto"/>
        <w:bottom w:val="none" w:sz="0" w:space="0" w:color="auto"/>
        <w:right w:val="none" w:sz="0" w:space="0" w:color="auto"/>
      </w:divBdr>
    </w:div>
    <w:div w:id="1732461845">
      <w:bodyDiv w:val="1"/>
      <w:marLeft w:val="0"/>
      <w:marRight w:val="0"/>
      <w:marTop w:val="0"/>
      <w:marBottom w:val="0"/>
      <w:divBdr>
        <w:top w:val="none" w:sz="0" w:space="0" w:color="auto"/>
        <w:left w:val="none" w:sz="0" w:space="0" w:color="auto"/>
        <w:bottom w:val="none" w:sz="0" w:space="0" w:color="auto"/>
        <w:right w:val="none" w:sz="0" w:space="0" w:color="auto"/>
      </w:divBdr>
    </w:div>
    <w:div w:id="1807890484">
      <w:bodyDiv w:val="1"/>
      <w:marLeft w:val="0"/>
      <w:marRight w:val="0"/>
      <w:marTop w:val="0"/>
      <w:marBottom w:val="0"/>
      <w:divBdr>
        <w:top w:val="none" w:sz="0" w:space="0" w:color="auto"/>
        <w:left w:val="none" w:sz="0" w:space="0" w:color="auto"/>
        <w:bottom w:val="none" w:sz="0" w:space="0" w:color="auto"/>
        <w:right w:val="none" w:sz="0" w:space="0" w:color="auto"/>
      </w:divBdr>
    </w:div>
    <w:div w:id="187800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https://www.gov.pl/attachment/5bda6730-33a5-4fff-a9b4-c0ead6f43bce"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26865-5E73-4AE6-BB33-FD186751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17</Pages>
  <Words>5794</Words>
  <Characters>34764</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Manager/>
  <Company>GD Puchacz</Company>
  <LinksUpToDate>false</LinksUpToDate>
  <CharactersWithSpaces>40478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Iwona Materek</cp:lastModifiedBy>
  <cp:revision>93</cp:revision>
  <cp:lastPrinted>2023-07-28T07:43:00Z</cp:lastPrinted>
  <dcterms:created xsi:type="dcterms:W3CDTF">2023-07-28T07:10:00Z</dcterms:created>
  <dcterms:modified xsi:type="dcterms:W3CDTF">2024-10-03T05:12:00Z</dcterms:modified>
  <cp:category/>
</cp:coreProperties>
</file>